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C2C34" w14:textId="09E88190" w:rsidR="00F160D9" w:rsidRPr="00F160D9" w:rsidRDefault="00F160D9" w:rsidP="00F160D9">
      <w:pPr>
        <w:spacing w:before="61"/>
        <w:ind w:left="140"/>
        <w:rPr>
          <w:rFonts w:asciiTheme="minorHAnsi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>Azaan Moses</w:t>
      </w:r>
    </w:p>
    <w:p w14:paraId="2944A5A4" w14:textId="6420B602" w:rsidR="0098002D" w:rsidRPr="00F160D9" w:rsidRDefault="005A2D9A" w:rsidP="00F160D9">
      <w:pPr>
        <w:spacing w:before="61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z w:val="22"/>
          <w:szCs w:val="22"/>
        </w:rPr>
        <w:t>Home: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(617)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3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F160D9">
        <w:rPr>
          <w:rFonts w:asciiTheme="minorHAnsi" w:eastAsia="Garamond" w:hAnsiTheme="minorHAnsi" w:cstheme="minorHAnsi"/>
          <w:sz w:val="22"/>
          <w:szCs w:val="22"/>
        </w:rPr>
        <w:t>2-2121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▪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 Mobi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le</w:t>
      </w:r>
      <w:r w:rsidRPr="00F160D9">
        <w:rPr>
          <w:rFonts w:asciiTheme="minorHAnsi" w:eastAsia="Garamond" w:hAnsiTheme="minorHAnsi" w:cstheme="minorHAnsi"/>
          <w:sz w:val="22"/>
          <w:szCs w:val="22"/>
        </w:rPr>
        <w:t>: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(617)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790-7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F160D9">
        <w:rPr>
          <w:rFonts w:asciiTheme="minorHAnsi" w:eastAsia="Garamond" w:hAnsiTheme="minorHAnsi" w:cstheme="minorHAnsi"/>
          <w:sz w:val="22"/>
          <w:szCs w:val="22"/>
        </w:rPr>
        <w:t>50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▪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hyperlink r:id="rId7" w:history="1">
        <w:r w:rsidR="00F160D9" w:rsidRPr="00F160D9">
          <w:rPr>
            <w:rStyle w:val="Hyperlink"/>
            <w:rFonts w:asciiTheme="minorHAnsi" w:eastAsia="Garamond" w:hAnsiTheme="minorHAnsi" w:cstheme="minorHAnsi"/>
            <w:color w:val="auto"/>
            <w:sz w:val="22"/>
            <w:szCs w:val="22"/>
          </w:rPr>
          <w:t>azaan@gmail.com</w:t>
        </w:r>
      </w:hyperlink>
    </w:p>
    <w:p w14:paraId="3307BE29" w14:textId="77777777" w:rsidR="0098002D" w:rsidRPr="00F160D9" w:rsidRDefault="0098002D" w:rsidP="00F160D9">
      <w:pPr>
        <w:rPr>
          <w:rFonts w:asciiTheme="minorHAnsi" w:hAnsiTheme="minorHAnsi" w:cstheme="minorHAnsi"/>
          <w:sz w:val="22"/>
          <w:szCs w:val="22"/>
        </w:rPr>
      </w:pPr>
    </w:p>
    <w:p w14:paraId="4ABEED42" w14:textId="339F89FC" w:rsidR="0098002D" w:rsidRPr="00F160D9" w:rsidRDefault="005A2D9A" w:rsidP="00F160D9">
      <w:pPr>
        <w:ind w:left="1664" w:right="166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z w:val="22"/>
          <w:szCs w:val="22"/>
        </w:rPr>
        <w:t>INTERNATIONAL SALES &amp; MARKETING EXECUTIVE</w:t>
      </w:r>
    </w:p>
    <w:p w14:paraId="19A0C98E" w14:textId="77777777" w:rsidR="0098002D" w:rsidRPr="00F160D9" w:rsidRDefault="005A2D9A" w:rsidP="00F160D9">
      <w:pPr>
        <w:ind w:left="2611" w:right="244" w:hanging="1969"/>
        <w:rPr>
          <w:rFonts w:asciiTheme="minorHAnsi" w:eastAsia="Garamond" w:hAnsiTheme="minorHAnsi" w:cstheme="minorHAnsi"/>
          <w:bCs/>
          <w:sz w:val="22"/>
          <w:szCs w:val="22"/>
        </w:rPr>
      </w:pP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–</w:t>
      </w:r>
      <w:r w:rsidRPr="00F160D9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Expertise</w:t>
      </w:r>
      <w:r w:rsidRPr="00F160D9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global</w:t>
      </w:r>
      <w:r w:rsidRPr="00F160D9">
        <w:rPr>
          <w:rFonts w:asciiTheme="minorHAnsi" w:eastAsia="Garamond" w:hAnsiTheme="minorHAnsi" w:cstheme="minorHAnsi"/>
          <w:bCs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business</w:t>
      </w:r>
      <w:r w:rsidRPr="00F160D9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with</w:t>
      </w:r>
      <w:r w:rsidRPr="00F160D9">
        <w:rPr>
          <w:rFonts w:asciiTheme="minorHAnsi" w:eastAsia="Garamond" w:hAnsiTheme="minorHAnsi" w:cstheme="minorHAnsi"/>
          <w:bCs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ep-rooted</w:t>
      </w:r>
      <w:r w:rsidRPr="00F160D9">
        <w:rPr>
          <w:rFonts w:asciiTheme="minorHAnsi" w:eastAsia="Garamond" w:hAnsiTheme="minorHAnsi" w:cstheme="minorHAnsi"/>
          <w:bCs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experience</w:t>
      </w:r>
      <w:r w:rsidRPr="00F160D9">
        <w:rPr>
          <w:rFonts w:asciiTheme="minorHAnsi" w:eastAsia="Garamond" w:hAnsiTheme="minorHAnsi" w:cstheme="minorHAnsi"/>
          <w:bCs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ultural,</w:t>
      </w:r>
      <w:r w:rsidRPr="00F160D9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economic</w:t>
      </w:r>
      <w:r w:rsidRPr="00F160D9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po</w:t>
      </w:r>
      <w:r w:rsidRPr="00F160D9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tical affairs</w:t>
      </w:r>
      <w:r w:rsidRPr="00F160D9">
        <w:rPr>
          <w:rFonts w:asciiTheme="minorHAnsi" w:eastAsia="Garamond" w:hAnsiTheme="minorHAnsi" w:cstheme="minorHAnsi"/>
          <w:bCs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Latin</w:t>
      </w:r>
      <w:r w:rsidRPr="00F160D9">
        <w:rPr>
          <w:rFonts w:asciiTheme="minorHAnsi" w:eastAsia="Garamond" w:hAnsiTheme="minorHAnsi" w:cstheme="minorHAnsi"/>
          <w:bCs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merican</w:t>
      </w:r>
      <w:r w:rsidRPr="00F160D9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Europe</w:t>
      </w:r>
      <w:r w:rsidRPr="00F160D9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count</w:t>
      </w:r>
      <w:r w:rsidRPr="00F160D9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es</w:t>
      </w:r>
      <w:r w:rsidRPr="00F160D9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Cs/>
          <w:sz w:val="22"/>
          <w:szCs w:val="22"/>
        </w:rPr>
        <w:t>–</w:t>
      </w:r>
    </w:p>
    <w:p w14:paraId="4861187D" w14:textId="77777777" w:rsidR="0098002D" w:rsidRPr="00F160D9" w:rsidRDefault="0098002D" w:rsidP="00F160D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FF54D53" w14:textId="77777777" w:rsidR="0098002D" w:rsidRPr="00F160D9" w:rsidRDefault="005A2D9A" w:rsidP="00F160D9">
      <w:pPr>
        <w:ind w:left="140" w:right="133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Strategi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sale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k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etin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speci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lis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wh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wa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instrumenta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helpin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buil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worl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leade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 ana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ytica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ins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rumentatio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2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ha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ovide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urnke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solut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q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ali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ener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moni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oring systems</w:t>
      </w:r>
      <w:r w:rsidRPr="00F160D9">
        <w:rPr>
          <w:rFonts w:asciiTheme="minorHAnsi" w:eastAsia="Garamond" w:hAnsiTheme="minorHAnsi" w:cstheme="minorHAnsi"/>
          <w:sz w:val="22"/>
          <w:szCs w:val="22"/>
        </w:rPr>
        <w:t>.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Gre</w:t>
      </w:r>
      <w:r w:rsidRPr="00F160D9">
        <w:rPr>
          <w:rFonts w:asciiTheme="minorHAnsi" w:eastAsia="Garamond" w:hAnsiTheme="minorHAnsi" w:cstheme="minorHAnsi"/>
          <w:sz w:val="22"/>
          <w:szCs w:val="22"/>
        </w:rPr>
        <w:t>w</w:t>
      </w:r>
      <w:r w:rsidRPr="00F160D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ortfoli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fro</w:t>
      </w:r>
      <w:r w:rsidRPr="00F160D9">
        <w:rPr>
          <w:rFonts w:asciiTheme="minorHAnsi" w:eastAsia="Garamond" w:hAnsiTheme="minorHAnsi" w:cstheme="minorHAnsi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1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8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create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globa</w:t>
      </w:r>
      <w:r w:rsidRPr="00F160D9">
        <w:rPr>
          <w:rFonts w:asciiTheme="minorHAnsi" w:eastAsia="Garamond" w:hAnsiTheme="minorHAnsi" w:cstheme="minorHAnsi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enc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spanni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3</w:t>
      </w:r>
      <w:r w:rsidRPr="00F160D9">
        <w:rPr>
          <w:rFonts w:asciiTheme="minorHAnsi" w:eastAsia="Garamond" w:hAnsiTheme="minorHAnsi" w:cstheme="minorHAnsi"/>
          <w:sz w:val="22"/>
          <w:szCs w:val="22"/>
        </w:rPr>
        <w:t>0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countrie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withi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5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years.</w:t>
      </w:r>
    </w:p>
    <w:p w14:paraId="10A441CC" w14:textId="77777777" w:rsidR="0098002D" w:rsidRPr="00F160D9" w:rsidRDefault="0098002D" w:rsidP="00F160D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87CDE05" w14:textId="77777777" w:rsidR="0098002D" w:rsidRPr="00F160D9" w:rsidRDefault="005A2D9A" w:rsidP="00F160D9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z w:val="22"/>
          <w:szCs w:val="22"/>
        </w:rPr>
        <w:t>Despite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formidable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economic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political</w:t>
      </w:r>
      <w:r w:rsidRPr="00F160D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circumstances,</w:t>
      </w:r>
      <w:r w:rsidRPr="00F160D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penet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ated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markets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Brazil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and</w:t>
      </w:r>
    </w:p>
    <w:p w14:paraId="395E0E0E" w14:textId="77777777" w:rsidR="0098002D" w:rsidRPr="00F160D9" w:rsidRDefault="005A2D9A" w:rsidP="00F160D9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Argentina.</w:t>
      </w:r>
      <w:r w:rsidRPr="00F160D9">
        <w:rPr>
          <w:rFonts w:asciiTheme="minorHAnsi" w:eastAsia="Garamond" w:hAnsiTheme="minorHAnsi" w:cstheme="minorHAnsi"/>
          <w:b/>
          <w:spacing w:val="-10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Forged</w:t>
      </w:r>
      <w:r w:rsidRPr="00F160D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key</w:t>
      </w:r>
      <w:r w:rsidRPr="00F160D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alliances</w:t>
      </w:r>
      <w:r w:rsidRPr="00F160D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F160D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th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German</w:t>
      </w:r>
      <w:r w:rsidRPr="00F160D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based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manufacturers</w:t>
      </w:r>
      <w:r w:rsidRPr="00F160D9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that</w:t>
      </w:r>
      <w:r w:rsidRPr="00F160D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generated</w:t>
      </w:r>
      <w:r w:rsidRPr="00F160D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over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$8</w:t>
      </w:r>
      <w:r w:rsidRPr="00F160D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million</w:t>
      </w:r>
      <w:r w:rsidRPr="00F160D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sales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</w:p>
    <w:p w14:paraId="684DF751" w14:textId="77777777" w:rsidR="0098002D" w:rsidRPr="00F160D9" w:rsidRDefault="005A2D9A" w:rsidP="00F160D9">
      <w:pPr>
        <w:spacing w:before="1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z w:val="22"/>
          <w:szCs w:val="22"/>
        </w:rPr>
        <w:t>2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years.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Kno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for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ability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to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cut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through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red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tape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to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negotiate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w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n-win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sz w:val="22"/>
          <w:szCs w:val="22"/>
        </w:rPr>
        <w:t>tcomes.</w:t>
      </w:r>
    </w:p>
    <w:p w14:paraId="1215BC2A" w14:textId="77777777" w:rsidR="0098002D" w:rsidRPr="00F160D9" w:rsidRDefault="0098002D" w:rsidP="00F160D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E053A6" w14:textId="77777777" w:rsidR="0098002D" w:rsidRPr="00F160D9" w:rsidRDefault="005A2D9A" w:rsidP="00F160D9">
      <w:pPr>
        <w:ind w:left="140" w:right="307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z w:val="22"/>
          <w:szCs w:val="22"/>
        </w:rPr>
        <w:t>Rock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so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perience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product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develop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new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product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launches</w:t>
      </w:r>
      <w:r w:rsidRPr="00F160D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for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emergi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g technologies.</w:t>
      </w:r>
      <w:r w:rsidRPr="00F160D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Comb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owledge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engineer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g,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es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ar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ly</w:t>
      </w:r>
      <w:r w:rsidRPr="00F160D9">
        <w:rPr>
          <w:rFonts w:asciiTheme="minorHAnsi" w:eastAsia="Garamond" w:hAnsiTheme="minorHAnsi" w:cstheme="minorHAnsi"/>
          <w:sz w:val="22"/>
          <w:szCs w:val="22"/>
        </w:rPr>
        <w:t>sis,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with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at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gic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mar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160D9">
        <w:rPr>
          <w:rFonts w:asciiTheme="minorHAnsi" w:eastAsia="Garamond" w:hAnsiTheme="minorHAnsi" w:cstheme="minorHAnsi"/>
          <w:sz w:val="22"/>
          <w:szCs w:val="22"/>
        </w:rPr>
        <w:t>eti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sales ma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ag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nt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deliver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sup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rior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oducts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worldwide.</w:t>
      </w:r>
    </w:p>
    <w:p w14:paraId="46F5F094" w14:textId="77777777" w:rsidR="0098002D" w:rsidRPr="00F160D9" w:rsidRDefault="0098002D" w:rsidP="00F160D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41B3F78" w14:textId="77777777" w:rsidR="0098002D" w:rsidRPr="00F160D9" w:rsidRDefault="005A2D9A" w:rsidP="00F160D9">
      <w:pPr>
        <w:ind w:left="140" w:right="255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Fluen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glis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anis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versan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erman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Portu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ues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Ital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Extensivel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travele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to ove</w:t>
      </w:r>
      <w:r w:rsidRPr="00F160D9">
        <w:rPr>
          <w:rFonts w:asciiTheme="minorHAnsi" w:eastAsia="Garamond" w:hAnsiTheme="minorHAnsi" w:cstheme="minorHAnsi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3</w:t>
      </w:r>
      <w:r w:rsidRPr="00F160D9">
        <w:rPr>
          <w:rFonts w:asciiTheme="minorHAnsi" w:eastAsia="Garamond" w:hAnsiTheme="minorHAnsi" w:cstheme="minorHAnsi"/>
          <w:sz w:val="22"/>
          <w:szCs w:val="22"/>
        </w:rPr>
        <w:t>0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countrie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exceptionall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respectfu</w:t>
      </w:r>
      <w:r w:rsidRPr="00F160D9">
        <w:rPr>
          <w:rFonts w:asciiTheme="minorHAnsi" w:eastAsia="Garamond" w:hAnsiTheme="minorHAnsi" w:cstheme="minorHAnsi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ppreciativ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divers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cul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ure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viewpoints.</w:t>
      </w:r>
    </w:p>
    <w:p w14:paraId="045ED968" w14:textId="77777777" w:rsidR="0098002D" w:rsidRPr="00F160D9" w:rsidRDefault="0098002D" w:rsidP="00F160D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EC466FC" w14:textId="06232DED" w:rsidR="0098002D" w:rsidRPr="00F160D9" w:rsidRDefault="005A2D9A" w:rsidP="00F160D9">
      <w:pPr>
        <w:ind w:left="140" w:right="292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z w:val="22"/>
          <w:szCs w:val="22"/>
        </w:rPr>
        <w:t>Uni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q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ue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path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ofessio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velopment</w:t>
      </w:r>
      <w:r w:rsidRPr="00F160D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ten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city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to succ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F160D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–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rose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fr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humb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eg</w:t>
      </w:r>
      <w:r w:rsidRPr="00F160D9">
        <w:rPr>
          <w:rFonts w:asciiTheme="minorHAnsi" w:eastAsia="Garamond" w:hAnsiTheme="minorHAnsi" w:cstheme="minorHAnsi"/>
          <w:sz w:val="22"/>
          <w:szCs w:val="22"/>
        </w:rPr>
        <w:t>inn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ngs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third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world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F160D9">
        <w:rPr>
          <w:rFonts w:asciiTheme="minorHAnsi" w:eastAsia="Garamond" w:hAnsiTheme="minorHAnsi" w:cstheme="minorHAnsi"/>
          <w:sz w:val="22"/>
          <w:szCs w:val="22"/>
        </w:rPr>
        <w:t>untry,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gre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z w:val="22"/>
          <w:szCs w:val="22"/>
        </w:rPr>
        <w:t>sing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th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ugh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multi-faceted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car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er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into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executive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roles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global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sales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 marketing.</w:t>
      </w:r>
    </w:p>
    <w:p w14:paraId="72B34210" w14:textId="0EA597FF" w:rsidR="0098002D" w:rsidRPr="00F160D9" w:rsidRDefault="005A2D9A" w:rsidP="00F160D9">
      <w:pPr>
        <w:spacing w:before="38"/>
        <w:ind w:left="3450" w:right="34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z w:val="22"/>
          <w:szCs w:val="22"/>
        </w:rPr>
        <w:t>AREAS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w w:val="99"/>
          <w:sz w:val="22"/>
          <w:szCs w:val="22"/>
        </w:rPr>
        <w:t>EXCELL</w:t>
      </w:r>
      <w:r w:rsidRPr="00F160D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w w:val="99"/>
          <w:sz w:val="22"/>
          <w:szCs w:val="22"/>
        </w:rPr>
        <w:t>NCE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7"/>
        <w:gridCol w:w="2728"/>
        <w:gridCol w:w="3300"/>
      </w:tblGrid>
      <w:tr w:rsidR="00F160D9" w:rsidRPr="00F160D9" w14:paraId="795A474A" w14:textId="77777777" w:rsidTr="00F160D9">
        <w:trPr>
          <w:trHeight w:hRule="exact" w:val="304"/>
        </w:trPr>
        <w:tc>
          <w:tcPr>
            <w:tcW w:w="3367" w:type="dxa"/>
          </w:tcPr>
          <w:p w14:paraId="61FA4B42" w14:textId="77777777" w:rsidR="0098002D" w:rsidRPr="00F160D9" w:rsidRDefault="005A2D9A" w:rsidP="00F160D9">
            <w:pPr>
              <w:spacing w:before="78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F160D9">
              <w:rPr>
                <w:rFonts w:asciiTheme="minorHAnsi" w:eastAsia="Verdan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Market</w:t>
            </w:r>
            <w:r w:rsidRPr="00F160D9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F160D9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Comp</w:t>
            </w:r>
            <w:r w:rsidRPr="00F160D9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titive</w:t>
            </w:r>
            <w:r w:rsidRPr="00F160D9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160D9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alysis</w:t>
            </w:r>
          </w:p>
        </w:tc>
        <w:tc>
          <w:tcPr>
            <w:tcW w:w="2728" w:type="dxa"/>
          </w:tcPr>
          <w:p w14:paraId="5A260F19" w14:textId="77777777" w:rsidR="0098002D" w:rsidRPr="00F160D9" w:rsidRDefault="005A2D9A" w:rsidP="00F160D9">
            <w:pPr>
              <w:spacing w:before="78"/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F160D9">
              <w:rPr>
                <w:rFonts w:asciiTheme="minorHAnsi" w:eastAsia="Verdana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Product</w:t>
            </w:r>
            <w:r w:rsidRPr="00F160D9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F160D9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sit</w:t>
            </w:r>
            <w:r w:rsidRPr="00F160D9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  <w:r w:rsidRPr="00F160D9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3300" w:type="dxa"/>
          </w:tcPr>
          <w:p w14:paraId="011E100C" w14:textId="77777777" w:rsidR="0098002D" w:rsidRPr="00F160D9" w:rsidRDefault="005A2D9A" w:rsidP="00F160D9">
            <w:pPr>
              <w:spacing w:before="78"/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F160D9">
              <w:rPr>
                <w:rFonts w:asciiTheme="minorHAnsi" w:eastAsia="Verdana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Sale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F160D9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Trainin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F160D9">
              <w:rPr>
                <w:rFonts w:asciiTheme="minorHAnsi" w:eastAsia="Garamond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F160D9">
              <w:rPr>
                <w:rFonts w:asciiTheme="minorHAnsi" w:eastAsia="Garamond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Le</w:t>
            </w:r>
            <w:r w:rsidRPr="00F160D9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a</w:t>
            </w:r>
            <w:r w:rsidRPr="00F160D9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d</w:t>
            </w:r>
            <w:r w:rsidRPr="00F160D9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ership</w:t>
            </w:r>
          </w:p>
        </w:tc>
      </w:tr>
      <w:tr w:rsidR="00F160D9" w:rsidRPr="00F160D9" w14:paraId="61AA6181" w14:textId="77777777" w:rsidTr="00F160D9">
        <w:trPr>
          <w:trHeight w:hRule="exact" w:val="225"/>
        </w:trPr>
        <w:tc>
          <w:tcPr>
            <w:tcW w:w="3367" w:type="dxa"/>
          </w:tcPr>
          <w:p w14:paraId="176DE529" w14:textId="77777777" w:rsidR="0098002D" w:rsidRPr="00F160D9" w:rsidRDefault="005A2D9A" w:rsidP="00F160D9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F160D9">
              <w:rPr>
                <w:rFonts w:asciiTheme="minorHAnsi" w:eastAsia="Verdana" w:hAnsiTheme="minorHAnsi" w:cstheme="minorHAnsi"/>
                <w:spacing w:val="29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Cust</w:t>
            </w:r>
            <w:r w:rsidRPr="00F160D9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>o</w:t>
            </w:r>
            <w:r w:rsidRPr="00F160D9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>m</w:t>
            </w:r>
            <w:r w:rsidRPr="00F160D9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e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</w:t>
            </w:r>
            <w:r w:rsidRPr="00F160D9">
              <w:rPr>
                <w:rFonts w:asciiTheme="minorHAnsi" w:eastAsia="Garamond" w:hAnsiTheme="minorHAnsi" w:cstheme="minorHAnsi"/>
                <w:spacing w:val="-19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Relatio</w:t>
            </w:r>
            <w:r w:rsidRPr="00F160D9">
              <w:rPr>
                <w:rFonts w:asciiTheme="minorHAnsi" w:eastAsia="Garamond" w:hAnsiTheme="minorHAnsi" w:cstheme="minorHAnsi"/>
                <w:spacing w:val="-7"/>
                <w:w w:val="98"/>
                <w:position w:val="1"/>
                <w:sz w:val="22"/>
                <w:szCs w:val="22"/>
              </w:rPr>
              <w:t>n</w:t>
            </w:r>
            <w:r w:rsidRPr="00F160D9">
              <w:rPr>
                <w:rFonts w:asciiTheme="minorHAnsi" w:eastAsia="Garamond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shi</w:t>
            </w:r>
            <w:r w:rsidRPr="00F160D9">
              <w:rPr>
                <w:rFonts w:asciiTheme="minorHAnsi" w:eastAsia="Garamond" w:hAnsiTheme="minorHAnsi" w:cstheme="minorHAnsi"/>
                <w:w w:val="98"/>
                <w:position w:val="1"/>
                <w:sz w:val="22"/>
                <w:szCs w:val="22"/>
              </w:rPr>
              <w:t>p</w:t>
            </w:r>
            <w:r w:rsidRPr="00F160D9">
              <w:rPr>
                <w:rFonts w:asciiTheme="minorHAnsi" w:eastAsia="Garamond" w:hAnsiTheme="minorHAnsi" w:cstheme="minorHAnsi"/>
                <w:spacing w:val="-2"/>
                <w:w w:val="98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Man</w:t>
            </w:r>
            <w:r w:rsidRPr="00F160D9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>a</w:t>
            </w:r>
            <w:r w:rsidRPr="00F160D9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gement</w:t>
            </w:r>
          </w:p>
        </w:tc>
        <w:tc>
          <w:tcPr>
            <w:tcW w:w="2728" w:type="dxa"/>
          </w:tcPr>
          <w:p w14:paraId="6DFD1DE6" w14:textId="77777777" w:rsidR="0098002D" w:rsidRPr="00F160D9" w:rsidRDefault="005A2D9A" w:rsidP="00F160D9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F160D9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Star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-ups</w:t>
            </w:r>
            <w:r w:rsidRPr="00F160D9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&amp;</w:t>
            </w:r>
            <w:r w:rsidRPr="00F160D9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Turna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ounds</w:t>
            </w:r>
          </w:p>
        </w:tc>
        <w:tc>
          <w:tcPr>
            <w:tcW w:w="3300" w:type="dxa"/>
          </w:tcPr>
          <w:p w14:paraId="2270EFC0" w14:textId="77777777" w:rsidR="0098002D" w:rsidRPr="00F160D9" w:rsidRDefault="005A2D9A" w:rsidP="00F160D9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F160D9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Ope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at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al</w:t>
            </w:r>
            <w:r w:rsidRPr="00F160D9">
              <w:rPr>
                <w:rFonts w:asciiTheme="minorHAnsi" w:eastAsia="Garamond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Mana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em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nt</w:t>
            </w:r>
          </w:p>
        </w:tc>
      </w:tr>
      <w:tr w:rsidR="00F160D9" w:rsidRPr="00F160D9" w14:paraId="4FB6CCD8" w14:textId="77777777" w:rsidTr="00F160D9">
        <w:trPr>
          <w:trHeight w:hRule="exact" w:val="224"/>
        </w:trPr>
        <w:tc>
          <w:tcPr>
            <w:tcW w:w="3367" w:type="dxa"/>
          </w:tcPr>
          <w:p w14:paraId="606B7A03" w14:textId="77777777" w:rsidR="0098002D" w:rsidRPr="00F160D9" w:rsidRDefault="005A2D9A" w:rsidP="00F160D9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F160D9">
              <w:rPr>
                <w:rFonts w:asciiTheme="minorHAnsi" w:eastAsia="Verdana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Distributio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F160D9">
              <w:rPr>
                <w:rFonts w:asciiTheme="minorHAnsi" w:eastAsia="Garamond" w:hAnsiTheme="minorHAnsi" w:cstheme="minorHAnsi"/>
                <w:spacing w:val="-18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Channe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F160D9">
              <w:rPr>
                <w:rFonts w:asciiTheme="minorHAnsi" w:eastAsia="Garamond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Management</w:t>
            </w:r>
          </w:p>
        </w:tc>
        <w:tc>
          <w:tcPr>
            <w:tcW w:w="2728" w:type="dxa"/>
          </w:tcPr>
          <w:p w14:paraId="1634B15D" w14:textId="77777777" w:rsidR="0098002D" w:rsidRPr="00F160D9" w:rsidRDefault="005A2D9A" w:rsidP="00F160D9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F160D9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New</w:t>
            </w:r>
            <w:r w:rsidRPr="00F160D9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oduct</w:t>
            </w:r>
            <w:r w:rsidRPr="00F160D9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Pla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ning</w:t>
            </w:r>
          </w:p>
        </w:tc>
        <w:tc>
          <w:tcPr>
            <w:tcW w:w="3300" w:type="dxa"/>
          </w:tcPr>
          <w:p w14:paraId="7E850251" w14:textId="77777777" w:rsidR="0098002D" w:rsidRPr="00F160D9" w:rsidRDefault="005A2D9A" w:rsidP="00F160D9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F160D9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Strategic</w:t>
            </w:r>
            <w:r w:rsidRPr="00F160D9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All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ances</w:t>
            </w:r>
          </w:p>
        </w:tc>
      </w:tr>
      <w:tr w:rsidR="00F160D9" w:rsidRPr="00F160D9" w14:paraId="1AFAE3C4" w14:textId="77777777" w:rsidTr="00F160D9">
        <w:trPr>
          <w:trHeight w:hRule="exact" w:val="454"/>
        </w:trPr>
        <w:tc>
          <w:tcPr>
            <w:tcW w:w="3367" w:type="dxa"/>
          </w:tcPr>
          <w:p w14:paraId="32DD5835" w14:textId="77777777" w:rsidR="0098002D" w:rsidRPr="00F160D9" w:rsidRDefault="005A2D9A" w:rsidP="00F160D9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F160D9">
              <w:rPr>
                <w:rFonts w:asciiTheme="minorHAnsi" w:eastAsia="Verdana" w:hAnsiTheme="minorHAnsi" w:cstheme="minorHAnsi"/>
                <w:spacing w:val="35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Strat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gic</w:t>
            </w:r>
            <w:r w:rsidRPr="00F160D9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Ma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keting</w:t>
            </w:r>
          </w:p>
        </w:tc>
        <w:tc>
          <w:tcPr>
            <w:tcW w:w="2728" w:type="dxa"/>
          </w:tcPr>
          <w:p w14:paraId="708DA5A5" w14:textId="77777777" w:rsidR="0098002D" w:rsidRPr="00F160D9" w:rsidRDefault="005A2D9A" w:rsidP="00F160D9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F160D9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Business</w:t>
            </w:r>
            <w:r w:rsidRPr="00F160D9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De</w:t>
            </w:r>
            <w:r w:rsidRPr="00F160D9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v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elopment</w:t>
            </w:r>
          </w:p>
        </w:tc>
        <w:tc>
          <w:tcPr>
            <w:tcW w:w="3300" w:type="dxa"/>
          </w:tcPr>
          <w:p w14:paraId="05189438" w14:textId="77777777" w:rsidR="0098002D" w:rsidRPr="00F160D9" w:rsidRDefault="005A2D9A" w:rsidP="00F160D9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160D9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F160D9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nt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act</w:t>
            </w:r>
            <w:r w:rsidRPr="00F160D9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Ne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F160D9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ti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ti</w:t>
            </w:r>
            <w:r w:rsidRPr="00F160D9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160D9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ns</w:t>
            </w:r>
          </w:p>
        </w:tc>
      </w:tr>
    </w:tbl>
    <w:p w14:paraId="26008B41" w14:textId="77777777" w:rsidR="0098002D" w:rsidRPr="00F160D9" w:rsidRDefault="0098002D" w:rsidP="00F160D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C7ECC32" w14:textId="330083DF" w:rsidR="0098002D" w:rsidRPr="00F160D9" w:rsidRDefault="005A2D9A" w:rsidP="00F160D9">
      <w:pPr>
        <w:spacing w:before="38"/>
        <w:ind w:left="3159" w:right="31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z w:val="22"/>
          <w:szCs w:val="22"/>
        </w:rPr>
        <w:t>PROF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SIONAL</w:t>
      </w:r>
      <w:r w:rsidRPr="00F160D9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w w:val="99"/>
          <w:sz w:val="22"/>
          <w:szCs w:val="22"/>
        </w:rPr>
        <w:t>EXPERIENCE</w:t>
      </w:r>
    </w:p>
    <w:p w14:paraId="676C7068" w14:textId="77777777" w:rsidR="0098002D" w:rsidRPr="00F160D9" w:rsidRDefault="005A2D9A" w:rsidP="00F160D9">
      <w:pPr>
        <w:ind w:left="140" w:right="10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z w:val="22"/>
          <w:szCs w:val="22"/>
        </w:rPr>
        <w:t>LEANDER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CORPORATION,</w:t>
      </w:r>
      <w:r w:rsidRPr="00F160D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Boston,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MA                                                                           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2000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to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Present</w:t>
      </w:r>
    </w:p>
    <w:p w14:paraId="4621223E" w14:textId="77777777" w:rsidR="0098002D" w:rsidRPr="00F160D9" w:rsidRDefault="005A2D9A" w:rsidP="00F160D9">
      <w:pPr>
        <w:spacing w:before="1"/>
        <w:ind w:left="140" w:right="307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i/>
          <w:sz w:val="22"/>
          <w:szCs w:val="22"/>
        </w:rPr>
        <w:t>World</w:t>
      </w:r>
      <w:r w:rsidRPr="00F160D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der</w:t>
      </w:r>
      <w:r w:rsidRPr="00F160D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in ana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ytical</w:t>
      </w:r>
      <w:r w:rsidRPr="00F160D9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inst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ru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men</w:t>
      </w:r>
      <w:r w:rsidRPr="00F160D9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ation</w:t>
      </w:r>
      <w:r w:rsidRPr="00F160D9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rvi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en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rgy</w:t>
      </w:r>
      <w:r w:rsidRPr="00F160D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nd</w:t>
      </w:r>
      <w:r w:rsidRPr="00F160D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rma</w:t>
      </w:r>
      <w:r w:rsidRPr="00F160D9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eutical</w:t>
      </w:r>
      <w:r w:rsidRPr="00F160D9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stri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s.</w:t>
      </w:r>
    </w:p>
    <w:p w14:paraId="002B83E9" w14:textId="77777777" w:rsidR="0098002D" w:rsidRPr="00F160D9" w:rsidRDefault="005A2D9A" w:rsidP="00F160D9">
      <w:pPr>
        <w:ind w:left="140" w:right="60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Vice</w:t>
      </w:r>
      <w:r w:rsidRPr="00F160D9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Pre</w:t>
      </w:r>
      <w:r w:rsidRPr="00F160D9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id</w:t>
      </w:r>
      <w:r w:rsidRPr="00F160D9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</w:t>
      </w:r>
      <w:r w:rsidRPr="00F160D9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Intern</w:t>
      </w:r>
      <w:r w:rsidRPr="00F160D9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ti</w:t>
      </w:r>
      <w:r w:rsidRPr="00F160D9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nal</w:t>
      </w:r>
      <w:r w:rsidRPr="00F160D9">
        <w:rPr>
          <w:rFonts w:asciiTheme="minorHAnsi" w:eastAsia="Garamond" w:hAnsiTheme="minorHAnsi" w:cstheme="minorHAnsi"/>
          <w:b/>
          <w:spacing w:val="-1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Sales</w:t>
      </w:r>
    </w:p>
    <w:p w14:paraId="20703DE4" w14:textId="77777777" w:rsidR="0098002D" w:rsidRPr="00F160D9" w:rsidRDefault="005A2D9A" w:rsidP="00F160D9">
      <w:pPr>
        <w:spacing w:before="72"/>
        <w:ind w:left="140" w:right="10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z w:val="22"/>
          <w:szCs w:val="22"/>
        </w:rPr>
        <w:t>Oversee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60+</w:t>
      </w:r>
      <w:r w:rsidRPr="00F160D9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representati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F160D9">
        <w:rPr>
          <w:rFonts w:asciiTheme="minorHAnsi" w:eastAsia="Garamond" w:hAnsiTheme="minorHAnsi" w:cstheme="minorHAnsi"/>
          <w:sz w:val="22"/>
          <w:szCs w:val="22"/>
        </w:rPr>
        <w:t>es internationally with</w:t>
      </w:r>
      <w:r w:rsidRPr="00F160D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full</w:t>
      </w:r>
      <w:r w:rsidRPr="00F160D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acco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tabi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ity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all</w:t>
      </w:r>
      <w:r w:rsidRPr="00F160D9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marketing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tiatives.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Travel ext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nsively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suppo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sales</w:t>
      </w:r>
      <w:r w:rsidRPr="00F160D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teams;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ne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ate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w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th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dis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butors and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sz w:val="22"/>
          <w:szCs w:val="22"/>
        </w:rPr>
        <w:t>sto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z w:val="22"/>
          <w:szCs w:val="22"/>
        </w:rPr>
        <w:t>ers,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provide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quo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F160D9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Present semi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ars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sz w:val="22"/>
          <w:szCs w:val="22"/>
        </w:rPr>
        <w:t>ally;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re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whi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pers,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ROI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cum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nts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mar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ke</w:t>
      </w:r>
      <w:r w:rsidRPr="00F160D9">
        <w:rPr>
          <w:rFonts w:asciiTheme="minorHAnsi" w:eastAsia="Garamond" w:hAnsiTheme="minorHAnsi" w:cstheme="minorHAnsi"/>
          <w:sz w:val="22"/>
          <w:szCs w:val="22"/>
        </w:rPr>
        <w:t>ting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col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ateral.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Deve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casts,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condu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z w:val="22"/>
          <w:szCs w:val="22"/>
        </w:rPr>
        <w:t>t SWOT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z w:val="22"/>
          <w:szCs w:val="22"/>
        </w:rPr>
        <w:t>es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sales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cycle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obally.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Attend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ade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shows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advise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on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product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enhanc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ments.</w:t>
      </w:r>
    </w:p>
    <w:p w14:paraId="0D0308CF" w14:textId="77777777" w:rsidR="0098002D" w:rsidRPr="00F160D9" w:rsidRDefault="005A2D9A" w:rsidP="00F160D9">
      <w:pPr>
        <w:spacing w:before="88"/>
        <w:ind w:left="140" w:right="805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i/>
          <w:sz w:val="22"/>
          <w:szCs w:val="22"/>
        </w:rPr>
        <w:t>Select</w:t>
      </w:r>
      <w:r w:rsidRPr="00F160D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achiev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nts:</w:t>
      </w:r>
    </w:p>
    <w:p w14:paraId="487598CF" w14:textId="77777777" w:rsidR="0098002D" w:rsidRPr="00F160D9" w:rsidRDefault="005A2D9A" w:rsidP="00F160D9">
      <w:pPr>
        <w:spacing w:before="80"/>
        <w:ind w:left="140" w:right="9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 xml:space="preserve">    </w:t>
      </w:r>
      <w:r w:rsidRPr="00F160D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Fueled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international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sales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growth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50%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5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years,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ig</w:t>
      </w:r>
      <w:r w:rsidRPr="00F160D9">
        <w:rPr>
          <w:rFonts w:asciiTheme="minorHAnsi" w:eastAsia="Garamond" w:hAnsiTheme="minorHAnsi" w:cstheme="minorHAnsi"/>
          <w:sz w:val="22"/>
          <w:szCs w:val="22"/>
        </w:rPr>
        <w:t>niti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le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F160D9">
        <w:rPr>
          <w:rFonts w:asciiTheme="minorHAnsi" w:eastAsia="Garamond" w:hAnsiTheme="minorHAnsi" w:cstheme="minorHAnsi"/>
          <w:sz w:val="22"/>
          <w:szCs w:val="22"/>
        </w:rPr>
        <w:t>ati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fro</w:t>
      </w:r>
      <w:r w:rsidRPr="00F160D9">
        <w:rPr>
          <w:rFonts w:asciiTheme="minorHAnsi" w:eastAsia="Garamond" w:hAnsiTheme="minorHAnsi" w:cstheme="minorHAnsi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0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$4M</w:t>
      </w:r>
    </w:p>
    <w:p w14:paraId="62740C19" w14:textId="77777777" w:rsidR="0098002D" w:rsidRPr="00F160D9" w:rsidRDefault="005A2D9A" w:rsidP="00F160D9">
      <w:pPr>
        <w:ind w:left="50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F160D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year</w:t>
      </w:r>
      <w:r w:rsidRPr="00F160D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by</w:t>
      </w:r>
      <w:r w:rsidRPr="00F160D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ergiz</w:t>
      </w:r>
      <w:r w:rsidRPr="00F160D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F160D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turni</w:t>
      </w:r>
      <w:r w:rsidRPr="00F160D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around</w:t>
      </w:r>
      <w:r w:rsidRPr="00F160D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sluggish</w:t>
      </w:r>
      <w:r w:rsidRPr="00F160D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sales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teams.</w:t>
      </w:r>
    </w:p>
    <w:p w14:paraId="1900FF30" w14:textId="77777777" w:rsidR="0098002D" w:rsidRPr="00F160D9" w:rsidRDefault="005A2D9A" w:rsidP="00F160D9">
      <w:pPr>
        <w:tabs>
          <w:tab w:val="left" w:pos="500"/>
        </w:tabs>
        <w:spacing w:before="82"/>
        <w:ind w:left="500" w:right="222" w:hanging="3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Built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up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oduct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po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tfolio</w:t>
      </w:r>
      <w:r w:rsidRPr="00F160D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from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8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helped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ompany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’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niche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as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lea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 unique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market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by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la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ch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vati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z w:val="22"/>
          <w:szCs w:val="22"/>
        </w:rPr>
        <w:t>am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z w:val="22"/>
          <w:szCs w:val="22"/>
        </w:rPr>
        <w:t>aigns,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pp</w:t>
      </w:r>
      <w:r w:rsidRPr="00F160D9">
        <w:rPr>
          <w:rFonts w:asciiTheme="minorHAnsi" w:eastAsia="Garamond" w:hAnsiTheme="minorHAnsi" w:cstheme="minorHAnsi"/>
          <w:sz w:val="22"/>
          <w:szCs w:val="22"/>
        </w:rPr>
        <w:t>lying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new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sales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strategies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helping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to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F160D9">
        <w:rPr>
          <w:rFonts w:asciiTheme="minorHAnsi" w:eastAsia="Garamond" w:hAnsiTheme="minorHAnsi" w:cstheme="minorHAnsi"/>
          <w:sz w:val="22"/>
          <w:szCs w:val="22"/>
        </w:rPr>
        <w:t>entify new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z w:val="22"/>
          <w:szCs w:val="22"/>
        </w:rPr>
        <w:t>roducts.</w:t>
      </w:r>
    </w:p>
    <w:p w14:paraId="564AA1B0" w14:textId="77777777" w:rsidR="0098002D" w:rsidRPr="00F160D9" w:rsidRDefault="005A2D9A" w:rsidP="00F160D9">
      <w:pPr>
        <w:spacing w:before="80"/>
        <w:ind w:right="140"/>
        <w:jc w:val="right"/>
        <w:rPr>
          <w:rFonts w:asciiTheme="minorHAnsi" w:eastAsia="Garamond" w:hAnsiTheme="minorHAnsi" w:cstheme="minorHAnsi"/>
          <w:sz w:val="22"/>
          <w:szCs w:val="22"/>
        </w:rPr>
        <w:sectPr w:rsidR="0098002D" w:rsidRPr="00F160D9">
          <w:footerReference w:type="default" r:id="rId8"/>
          <w:pgSz w:w="12240" w:h="15840"/>
          <w:pgMar w:top="1380" w:right="1300" w:bottom="280" w:left="1300" w:header="0" w:footer="724" w:gutter="0"/>
          <w:cols w:space="720"/>
        </w:sectPr>
      </w:pPr>
      <w:r w:rsidRPr="00F160D9">
        <w:rPr>
          <w:rFonts w:asciiTheme="minorHAnsi" w:eastAsia="Garamond" w:hAnsiTheme="minorHAnsi" w:cstheme="minorHAnsi"/>
          <w:i/>
          <w:spacing w:val="-4"/>
          <w:w w:val="99"/>
          <w:sz w:val="22"/>
          <w:szCs w:val="22"/>
        </w:rPr>
        <w:t>Continued…</w:t>
      </w:r>
    </w:p>
    <w:p w14:paraId="0829C132" w14:textId="77777777" w:rsidR="0098002D" w:rsidRPr="00F160D9" w:rsidRDefault="005A2D9A" w:rsidP="00F160D9">
      <w:pPr>
        <w:spacing w:before="79"/>
        <w:ind w:left="100" w:right="8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lastRenderedPageBreak/>
        <w:pict w14:anchorId="1E65FC34">
          <v:group id="_x0000_s1034" style="position:absolute;left:0;text-align:left;margin-left:70.5pt;margin-top:20.65pt;width:471pt;height:0;z-index:-251659776;mso-position-horizontal-relative:page" coordorigin="1410,413" coordsize="9420,0">
            <v:shape id="_x0000_s1035" style="position:absolute;left:1410;top:413;width:9420;height:0" coordorigin="1410,413" coordsize="9420,0" path="m1410,413r9420,e" filled="f" strokeweight=".58pt">
              <v:path arrowok="t"/>
            </v:shape>
            <w10:wrap anchorx="page"/>
          </v:group>
        </w:pic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GEORGE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ERNA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F160D9">
        <w:rPr>
          <w:rFonts w:asciiTheme="minorHAnsi" w:eastAsia="Garamond" w:hAnsiTheme="minorHAnsi" w:cstheme="minorHAnsi"/>
          <w:b/>
          <w:spacing w:val="5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Page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2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44E54FFD" w14:textId="77777777" w:rsidR="0098002D" w:rsidRPr="00F160D9" w:rsidRDefault="0098002D" w:rsidP="00F160D9">
      <w:pPr>
        <w:rPr>
          <w:rFonts w:asciiTheme="minorHAnsi" w:hAnsiTheme="minorHAnsi" w:cstheme="minorHAnsi"/>
          <w:sz w:val="22"/>
          <w:szCs w:val="22"/>
        </w:rPr>
      </w:pPr>
    </w:p>
    <w:p w14:paraId="2C3A78EC" w14:textId="77777777" w:rsidR="0098002D" w:rsidRPr="00F160D9" w:rsidRDefault="0098002D" w:rsidP="00F160D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A3DD1AC" w14:textId="77777777" w:rsidR="0098002D" w:rsidRPr="00F160D9" w:rsidRDefault="005A2D9A" w:rsidP="00F160D9">
      <w:pPr>
        <w:ind w:left="100" w:right="50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z w:val="22"/>
          <w:szCs w:val="22"/>
        </w:rPr>
        <w:t>Vice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Pre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id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Intern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ti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nal</w:t>
      </w:r>
      <w:r w:rsidRPr="00F160D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Sales,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Cont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ued</w:t>
      </w:r>
    </w:p>
    <w:p w14:paraId="10A18875" w14:textId="77777777" w:rsidR="0098002D" w:rsidRPr="00F160D9" w:rsidRDefault="005A2D9A" w:rsidP="00F160D9">
      <w:pPr>
        <w:spacing w:before="81"/>
        <w:ind w:left="100" w:right="51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 xml:space="preserve">    </w:t>
      </w:r>
      <w:r w:rsidRPr="00F160D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Transfo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med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underperfo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mi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operations</w:t>
      </w:r>
      <w:r w:rsidRPr="00F160D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ies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that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olstered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revenue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 xml:space="preserve">increases </w:t>
      </w:r>
      <w:r w:rsidRPr="00F160D9">
        <w:rPr>
          <w:rFonts w:asciiTheme="minorHAnsi" w:eastAsia="Garamond" w:hAnsiTheme="minorHAnsi" w:cstheme="minorHAnsi"/>
          <w:b/>
          <w:w w:val="99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w w:val="99"/>
          <w:sz w:val="22"/>
          <w:szCs w:val="22"/>
        </w:rPr>
        <w:t>om</w:t>
      </w:r>
    </w:p>
    <w:p w14:paraId="1FFCA33C" w14:textId="77777777" w:rsidR="0098002D" w:rsidRPr="00F160D9" w:rsidRDefault="005A2D9A" w:rsidP="00F160D9">
      <w:pPr>
        <w:spacing w:before="1"/>
        <w:ind w:left="460" w:right="342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z w:val="22"/>
          <w:szCs w:val="22"/>
        </w:rPr>
        <w:t>20%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100%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consi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z w:val="22"/>
          <w:szCs w:val="22"/>
        </w:rPr>
        <w:t>te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tly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alyz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z w:val="22"/>
          <w:szCs w:val="22"/>
        </w:rPr>
        <w:t>etrics,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efin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ng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product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deve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op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ans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imp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em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F160D9">
        <w:rPr>
          <w:rFonts w:asciiTheme="minorHAnsi" w:eastAsia="Garamond" w:hAnsiTheme="minorHAnsi" w:cstheme="minorHAnsi"/>
          <w:sz w:val="22"/>
          <w:szCs w:val="22"/>
        </w:rPr>
        <w:t>ting new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z w:val="22"/>
          <w:szCs w:val="22"/>
        </w:rPr>
        <w:t>arket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strateg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3A0EE726" w14:textId="77777777" w:rsidR="0098002D" w:rsidRPr="00F160D9" w:rsidRDefault="005A2D9A" w:rsidP="00F160D9">
      <w:pPr>
        <w:tabs>
          <w:tab w:val="left" w:pos="460"/>
        </w:tabs>
        <w:spacing w:before="74"/>
        <w:ind w:left="460" w:right="315" w:hanging="3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ab/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Improved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stomer</w:t>
      </w:r>
      <w:r w:rsidRPr="00F160D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sa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sfaction,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sal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team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perfo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mance</w:t>
      </w:r>
      <w:r w:rsidRPr="00F160D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overall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sales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by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org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niz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ng inte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ti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nal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rain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ng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sem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z w:val="22"/>
          <w:szCs w:val="22"/>
        </w:rPr>
        <w:t>ars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160D9">
        <w:rPr>
          <w:rFonts w:asciiTheme="minorHAnsi" w:eastAsia="Garamond" w:hAnsiTheme="minorHAnsi" w:cstheme="minorHAnsi"/>
          <w:sz w:val="22"/>
          <w:szCs w:val="22"/>
        </w:rPr>
        <w:t>ecu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ing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rp</w:t>
      </w:r>
      <w:r w:rsidRPr="00F160D9">
        <w:rPr>
          <w:rFonts w:asciiTheme="minorHAnsi" w:eastAsia="Garamond" w:hAnsiTheme="minorHAnsi" w:cstheme="minorHAnsi"/>
          <w:sz w:val="22"/>
          <w:szCs w:val="22"/>
        </w:rPr>
        <w:t>or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culture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z w:val="22"/>
          <w:szCs w:val="22"/>
        </w:rPr>
        <w:t>es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to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en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z w:val="22"/>
          <w:szCs w:val="22"/>
        </w:rPr>
        <w:t>then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key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elationships.</w:t>
      </w:r>
    </w:p>
    <w:p w14:paraId="68C6790A" w14:textId="77777777" w:rsidR="0098002D" w:rsidRPr="00F160D9" w:rsidRDefault="005A2D9A" w:rsidP="00F160D9">
      <w:pPr>
        <w:tabs>
          <w:tab w:val="left" w:pos="460"/>
        </w:tabs>
        <w:spacing w:before="90"/>
        <w:ind w:left="460" w:right="280" w:hanging="3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ab/>
      </w:r>
      <w:r w:rsidRPr="00F160D9">
        <w:rPr>
          <w:rFonts w:asciiTheme="minorHAnsi" w:eastAsia="Garamond" w:hAnsiTheme="minorHAnsi" w:cstheme="minorHAnsi"/>
          <w:b/>
          <w:spacing w:val="-6"/>
          <w:w w:val="98"/>
          <w:sz w:val="22"/>
          <w:szCs w:val="22"/>
        </w:rPr>
        <w:t>Minimize</w:t>
      </w:r>
      <w:r w:rsidRPr="00F160D9">
        <w:rPr>
          <w:rFonts w:asciiTheme="minorHAnsi" w:eastAsia="Garamond" w:hAnsiTheme="minorHAnsi" w:cstheme="minorHAnsi"/>
          <w:b/>
          <w:w w:val="98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2"/>
          <w:w w:val="9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ris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exposur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oball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ensure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co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ti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nu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expansio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carefull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assessin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political, economi</w:t>
      </w:r>
      <w:r w:rsidRPr="00F160D9">
        <w:rPr>
          <w:rFonts w:asciiTheme="minorHAnsi" w:eastAsia="Garamond" w:hAnsiTheme="minorHAnsi" w:cstheme="minorHAnsi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cultura</w:t>
      </w:r>
      <w:r w:rsidRPr="00F160D9">
        <w:rPr>
          <w:rFonts w:asciiTheme="minorHAnsi" w:eastAsia="Garamond" w:hAnsiTheme="minorHAnsi" w:cstheme="minorHAnsi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end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te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ational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imp</w:t>
      </w:r>
      <w:r w:rsidRPr="00F160D9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7"/>
          <w:w w:val="98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7"/>
          <w:w w:val="98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w w:val="98"/>
          <w:sz w:val="22"/>
          <w:szCs w:val="22"/>
        </w:rPr>
        <w:t xml:space="preserve">g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oa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tiv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measure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dres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po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tia</w:t>
      </w:r>
      <w:r w:rsidRPr="00F160D9">
        <w:rPr>
          <w:rFonts w:asciiTheme="minorHAnsi" w:eastAsia="Garamond" w:hAnsiTheme="minorHAnsi" w:cstheme="minorHAnsi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thr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ats.</w:t>
      </w:r>
    </w:p>
    <w:p w14:paraId="211E657A" w14:textId="77777777" w:rsidR="0098002D" w:rsidRPr="00F160D9" w:rsidRDefault="0098002D" w:rsidP="00F160D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627C1ED" w14:textId="77777777" w:rsidR="0098002D" w:rsidRPr="00F160D9" w:rsidRDefault="005A2D9A" w:rsidP="00F160D9">
      <w:pPr>
        <w:ind w:left="100" w:right="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z w:val="22"/>
          <w:szCs w:val="22"/>
        </w:rPr>
        <w:t>HERNANDEZ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&amp;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ASSOCIATES,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Hopkinton,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MA                                                                    </w:t>
      </w:r>
      <w:r w:rsidRPr="00F160D9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1990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to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2000</w:t>
      </w:r>
    </w:p>
    <w:p w14:paraId="5E477B4F" w14:textId="77777777" w:rsidR="0098002D" w:rsidRPr="00F160D9" w:rsidRDefault="005A2D9A" w:rsidP="00F160D9">
      <w:pPr>
        <w:ind w:left="100" w:right="262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Exclusive</w:t>
      </w:r>
      <w:r w:rsidRPr="00F160D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representative</w:t>
      </w:r>
      <w:r w:rsidRPr="00F160D9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oil</w:t>
      </w:r>
      <w:r w:rsidRPr="00F160D9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gas</w:t>
      </w:r>
      <w:r w:rsidRPr="00F160D9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nstr</w:t>
      </w:r>
      <w:r w:rsidRPr="00F160D9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men</w:t>
      </w:r>
      <w:r w:rsidRPr="00F160D9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ation</w:t>
      </w:r>
      <w:r w:rsidRPr="00F160D9">
        <w:rPr>
          <w:rFonts w:asciiTheme="minorHAnsi" w:eastAsia="Garamond" w:hAnsiTheme="minorHAnsi" w:cstheme="minorHAnsi"/>
          <w:i/>
          <w:spacing w:val="-1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manu</w:t>
      </w:r>
      <w:r w:rsidRPr="00F160D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acturers</w:t>
      </w:r>
      <w:r w:rsidRPr="00F160D9">
        <w:rPr>
          <w:rFonts w:asciiTheme="minorHAnsi" w:eastAsia="Garamond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12</w:t>
      </w:r>
      <w:r w:rsidRPr="00F160D9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countries</w:t>
      </w:r>
      <w:r w:rsidRPr="00F160D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globally.</w:t>
      </w:r>
    </w:p>
    <w:p w14:paraId="77527A36" w14:textId="77777777" w:rsidR="0098002D" w:rsidRPr="00F160D9" w:rsidRDefault="005A2D9A" w:rsidP="00F160D9">
      <w:pPr>
        <w:ind w:left="100" w:right="725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Chief</w:t>
      </w:r>
      <w:r w:rsidRPr="00F160D9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Executive</w:t>
      </w:r>
      <w:r w:rsidRPr="00F160D9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Officer</w:t>
      </w:r>
    </w:p>
    <w:p w14:paraId="322754C4" w14:textId="77777777" w:rsidR="0098002D" w:rsidRPr="00F160D9" w:rsidRDefault="005A2D9A" w:rsidP="00F160D9">
      <w:pPr>
        <w:spacing w:before="72"/>
        <w:ind w:left="100" w:right="8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z w:val="22"/>
          <w:szCs w:val="22"/>
        </w:rPr>
        <w:t>Star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ed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up</w:t>
      </w:r>
      <w:r w:rsidRPr="00F160D9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com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z w:val="22"/>
          <w:szCs w:val="22"/>
        </w:rPr>
        <w:t>at</w:t>
      </w:r>
      <w:r w:rsidRPr="00F160D9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exclusive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re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z w:val="22"/>
          <w:szCs w:val="22"/>
        </w:rPr>
        <w:t>rese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tive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glo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sz w:val="22"/>
          <w:szCs w:val="22"/>
        </w:rPr>
        <w:t>al</w:t>
      </w:r>
      <w:r w:rsidRPr="00F160D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nufa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z w:val="22"/>
          <w:szCs w:val="22"/>
        </w:rPr>
        <w:t>turers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al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z w:val="22"/>
          <w:szCs w:val="22"/>
        </w:rPr>
        <w:t>tic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l instrumentat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on used</w:t>
      </w:r>
      <w:r w:rsidRPr="00F160D9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quality</w:t>
      </w:r>
      <w:r w:rsidRPr="00F160D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cont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resea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ch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indu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z w:val="22"/>
          <w:szCs w:val="22"/>
        </w:rPr>
        <w:t>tries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cludi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role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sz w:val="22"/>
          <w:szCs w:val="22"/>
        </w:rPr>
        <w:t>m,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minin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 co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z w:val="22"/>
          <w:szCs w:val="22"/>
        </w:rPr>
        <w:t>merc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al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bo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ories.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versaw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all</w:t>
      </w:r>
      <w:r w:rsidRPr="00F160D9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fu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cti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al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as</w:t>
      </w:r>
      <w:r w:rsidRPr="00F160D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ncluding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nce,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z w:val="22"/>
          <w:szCs w:val="22"/>
        </w:rPr>
        <w:t>ta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z w:val="22"/>
          <w:szCs w:val="22"/>
        </w:rPr>
        <w:t>fing,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mark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ting,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op</w:t>
      </w:r>
      <w:r w:rsidRPr="00F160D9">
        <w:rPr>
          <w:rFonts w:asciiTheme="minorHAnsi" w:eastAsia="Garamond" w:hAnsiTheme="minorHAnsi" w:cstheme="minorHAnsi"/>
          <w:sz w:val="22"/>
          <w:szCs w:val="22"/>
        </w:rPr>
        <w:t>erat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ons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 inte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ti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nal business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z w:val="22"/>
          <w:szCs w:val="22"/>
        </w:rPr>
        <w:t>fa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rs.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Sold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off</w:t>
      </w:r>
      <w:r w:rsidRPr="00F160D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2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F160D9">
        <w:rPr>
          <w:rFonts w:asciiTheme="minorHAnsi" w:eastAsia="Garamond" w:hAnsiTheme="minorHAnsi" w:cstheme="minorHAnsi"/>
          <w:sz w:val="22"/>
          <w:szCs w:val="22"/>
        </w:rPr>
        <w:t>00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to</w:t>
      </w:r>
      <w:r w:rsidRPr="00F160D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pursue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z w:val="22"/>
          <w:szCs w:val="22"/>
        </w:rPr>
        <w:t>po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tuni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y with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ger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mo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e glo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sz w:val="22"/>
          <w:szCs w:val="22"/>
        </w:rPr>
        <w:t>al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iz</w:t>
      </w:r>
      <w:r w:rsidRPr="00F160D9">
        <w:rPr>
          <w:rFonts w:asciiTheme="minorHAnsi" w:eastAsia="Garamond" w:hAnsiTheme="minorHAnsi" w:cstheme="minorHAnsi"/>
          <w:sz w:val="22"/>
          <w:szCs w:val="22"/>
        </w:rPr>
        <w:t>ati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9EBB374" w14:textId="77777777" w:rsidR="0098002D" w:rsidRPr="00F160D9" w:rsidRDefault="005A2D9A" w:rsidP="00F160D9">
      <w:pPr>
        <w:spacing w:before="87"/>
        <w:ind w:left="155" w:right="797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i/>
          <w:sz w:val="22"/>
          <w:szCs w:val="22"/>
        </w:rPr>
        <w:t>Select</w:t>
      </w:r>
      <w:r w:rsidRPr="00F160D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achiev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nts:</w:t>
      </w:r>
    </w:p>
    <w:p w14:paraId="52503139" w14:textId="77777777" w:rsidR="0098002D" w:rsidRPr="00F160D9" w:rsidRDefault="005A2D9A" w:rsidP="00F160D9">
      <w:pPr>
        <w:tabs>
          <w:tab w:val="left" w:pos="460"/>
        </w:tabs>
        <w:spacing w:before="72"/>
        <w:ind w:left="460" w:right="455" w:hanging="3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ab/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Buil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compan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fro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scratc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robu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$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4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millio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enterpris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expande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8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globa</w:t>
      </w:r>
      <w:r w:rsidRPr="00F160D9">
        <w:rPr>
          <w:rFonts w:asciiTheme="minorHAnsi" w:eastAsia="Garamond" w:hAnsiTheme="minorHAnsi" w:cstheme="minorHAnsi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locatio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by bringin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ne</w:t>
      </w:r>
      <w:r w:rsidRPr="00F160D9">
        <w:rPr>
          <w:rFonts w:asciiTheme="minorHAnsi" w:eastAsia="Garamond" w:hAnsiTheme="minorHAnsi" w:cstheme="minorHAnsi"/>
          <w:sz w:val="22"/>
          <w:szCs w:val="22"/>
        </w:rPr>
        <w:t>w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marke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formi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strategi</w:t>
      </w:r>
      <w:r w:rsidRPr="00F160D9">
        <w:rPr>
          <w:rFonts w:asciiTheme="minorHAnsi" w:eastAsia="Garamond" w:hAnsiTheme="minorHAnsi" w:cstheme="minorHAnsi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distributio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channels.</w:t>
      </w:r>
    </w:p>
    <w:p w14:paraId="697D2781" w14:textId="77777777" w:rsidR="0098002D" w:rsidRPr="00F160D9" w:rsidRDefault="005A2D9A" w:rsidP="00F160D9">
      <w:pPr>
        <w:spacing w:before="89"/>
        <w:ind w:left="100" w:right="31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 xml:space="preserve">    </w:t>
      </w:r>
      <w:r w:rsidRPr="00F160D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Strategic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ll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positione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mpan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consultant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serv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prov</w:t>
      </w:r>
      <w:r w:rsidRPr="00F160D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der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tha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hel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sel</w:t>
      </w:r>
      <w:r w:rsidRPr="00F160D9">
        <w:rPr>
          <w:rFonts w:asciiTheme="minorHAnsi" w:eastAsia="Garamond" w:hAnsiTheme="minorHAnsi" w:cstheme="minorHAnsi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mor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products.</w:t>
      </w:r>
    </w:p>
    <w:p w14:paraId="01616ADD" w14:textId="77777777" w:rsidR="0098002D" w:rsidRPr="00F160D9" w:rsidRDefault="005A2D9A" w:rsidP="00F160D9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Lande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impor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contract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wit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companie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6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suc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tr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bra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Canic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Resource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F160D9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Exclusiv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6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contrac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4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with</w:t>
      </w:r>
    </w:p>
    <w:p w14:paraId="114D6273" w14:textId="77777777" w:rsidR="0098002D" w:rsidRPr="00F160D9" w:rsidRDefault="005A2D9A" w:rsidP="00F160D9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Carr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Inst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ent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res</w:t>
      </w:r>
      <w:r w:rsidRPr="00F160D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lt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penetratio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lu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rativ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mar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k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oi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ne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4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sector.</w:t>
      </w:r>
    </w:p>
    <w:p w14:paraId="60C6982A" w14:textId="77777777" w:rsidR="0098002D" w:rsidRPr="00F160D9" w:rsidRDefault="005A2D9A" w:rsidP="00F160D9">
      <w:pPr>
        <w:tabs>
          <w:tab w:val="left" w:pos="460"/>
        </w:tabs>
        <w:spacing w:before="74"/>
        <w:ind w:left="460" w:right="133" w:hanging="3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ab/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Fostered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strong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w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nership</w:t>
      </w:r>
      <w:r w:rsidRPr="00F160D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mentality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among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mployees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retained</w:t>
      </w:r>
      <w:r w:rsidRPr="00F160D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top-not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employees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by solicit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fee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z w:val="22"/>
          <w:szCs w:val="22"/>
        </w:rPr>
        <w:t>back,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ese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rc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z w:val="22"/>
          <w:szCs w:val="22"/>
        </w:rPr>
        <w:t>ing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nef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tro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z w:val="22"/>
          <w:szCs w:val="22"/>
        </w:rPr>
        <w:t>ucing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acti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nef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z w:val="22"/>
          <w:szCs w:val="22"/>
        </w:rPr>
        <w:t>rams.</w:t>
      </w:r>
    </w:p>
    <w:p w14:paraId="3DC8660D" w14:textId="77777777" w:rsidR="0098002D" w:rsidRPr="00F160D9" w:rsidRDefault="005A2D9A" w:rsidP="00F160D9">
      <w:pPr>
        <w:tabs>
          <w:tab w:val="left" w:pos="460"/>
        </w:tabs>
        <w:spacing w:before="83"/>
        <w:ind w:left="460" w:right="302" w:hanging="3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ab/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Retained</w:t>
      </w:r>
      <w:r w:rsidRPr="00F160D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ob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ust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pr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tabi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ity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mar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fo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10 years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by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mon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ring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160D9">
        <w:rPr>
          <w:rFonts w:asciiTheme="minorHAnsi" w:eastAsia="Garamond" w:hAnsiTheme="minorHAnsi" w:cstheme="minorHAnsi"/>
          <w:sz w:val="22"/>
          <w:szCs w:val="22"/>
        </w:rPr>
        <w:t>sh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flows,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el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at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ng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ne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F160D9">
        <w:rPr>
          <w:rFonts w:asciiTheme="minorHAnsi" w:eastAsia="Garamond" w:hAnsiTheme="minorHAnsi" w:cstheme="minorHAnsi"/>
          <w:sz w:val="22"/>
          <w:szCs w:val="22"/>
        </w:rPr>
        <w:t>ssary costs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conducti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financial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forecasts.</w:t>
      </w:r>
    </w:p>
    <w:p w14:paraId="4BFFDA56" w14:textId="77777777" w:rsidR="0098002D" w:rsidRPr="00F160D9" w:rsidRDefault="005A2D9A" w:rsidP="00F160D9">
      <w:pPr>
        <w:tabs>
          <w:tab w:val="left" w:pos="460"/>
        </w:tabs>
        <w:spacing w:before="81"/>
        <w:ind w:left="460" w:right="1072" w:hanging="3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ab/>
      </w:r>
      <w:r w:rsidRPr="00F160D9">
        <w:rPr>
          <w:rFonts w:asciiTheme="minorHAnsi" w:eastAsia="Garamond" w:hAnsiTheme="minorHAnsi" w:cstheme="minorHAnsi"/>
          <w:b/>
          <w:spacing w:val="4"/>
          <w:sz w:val="22"/>
          <w:szCs w:val="22"/>
        </w:rPr>
        <w:t>Cre</w:t>
      </w:r>
      <w:r w:rsidRPr="00F160D9">
        <w:rPr>
          <w:rFonts w:asciiTheme="minorHAnsi" w:eastAsia="Garamond" w:hAnsiTheme="minorHAnsi" w:cstheme="minorHAnsi"/>
          <w:b/>
          <w:spacing w:val="5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4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4"/>
          <w:sz w:val="22"/>
          <w:szCs w:val="22"/>
        </w:rPr>
        <w:t>stron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4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eq</w:t>
      </w:r>
      <w:r w:rsidRPr="00F160D9">
        <w:rPr>
          <w:rFonts w:asciiTheme="minorHAnsi" w:eastAsia="Garamond" w:hAnsiTheme="minorHAnsi" w:cstheme="minorHAnsi"/>
          <w:b/>
          <w:spacing w:val="5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b/>
          <w:spacing w:val="4"/>
          <w:sz w:val="22"/>
          <w:szCs w:val="22"/>
        </w:rPr>
        <w:t>it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5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b/>
          <w:spacing w:val="4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pacing w:val="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4"/>
          <w:sz w:val="22"/>
          <w:szCs w:val="22"/>
        </w:rPr>
        <w:t>gs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F160D9">
        <w:rPr>
          <w:rFonts w:asciiTheme="minorHAnsi" w:eastAsia="Garamond" w:hAnsiTheme="minorHAnsi" w:cstheme="minorHAnsi"/>
          <w:b/>
          <w:spacing w:val="5"/>
          <w:sz w:val="22"/>
          <w:szCs w:val="22"/>
        </w:rPr>
        <w:t>cu</w:t>
      </w:r>
      <w:r w:rsidRPr="00F160D9">
        <w:rPr>
          <w:rFonts w:asciiTheme="minorHAnsi" w:eastAsia="Garamond" w:hAnsiTheme="minorHAnsi" w:cstheme="minorHAnsi"/>
          <w:b/>
          <w:spacing w:val="4"/>
          <w:sz w:val="22"/>
          <w:szCs w:val="22"/>
        </w:rPr>
        <w:t>stom</w:t>
      </w:r>
      <w:r w:rsidRPr="00F160D9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>ce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>v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>gr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ntinuousl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fi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nin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c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stome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F160D9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rvi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su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>port.</w:t>
      </w:r>
    </w:p>
    <w:p w14:paraId="3167F860" w14:textId="77777777" w:rsidR="0098002D" w:rsidRPr="00F160D9" w:rsidRDefault="005A2D9A" w:rsidP="00F160D9">
      <w:pPr>
        <w:spacing w:before="88"/>
        <w:ind w:left="100" w:right="20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 xml:space="preserve">    </w:t>
      </w:r>
      <w:r w:rsidRPr="00F160D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Penetra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rket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sustai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continue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gr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owt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despit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highl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volatil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sk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env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ronments.</w:t>
      </w:r>
    </w:p>
    <w:p w14:paraId="7CB03A43" w14:textId="77777777" w:rsidR="0098002D" w:rsidRPr="00F160D9" w:rsidRDefault="0098002D" w:rsidP="00F160D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FB80FCF" w14:textId="77777777" w:rsidR="0098002D" w:rsidRPr="00F160D9" w:rsidRDefault="005A2D9A" w:rsidP="00F160D9">
      <w:pPr>
        <w:ind w:left="10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INSTRUM</w:t>
      </w:r>
      <w:r w:rsidRPr="00F160D9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NTATIO</w:t>
      </w:r>
      <w:r w:rsidRPr="00F160D9">
        <w:rPr>
          <w:rFonts w:asciiTheme="minorHAnsi" w:eastAsia="Garamond" w:hAnsiTheme="minorHAnsi" w:cstheme="minorHAnsi"/>
          <w:w w:val="98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14"/>
          <w:w w:val="9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SOLUTIO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Sa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Paulo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Br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zi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l                                                               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198</w:t>
      </w:r>
      <w:r w:rsidRPr="00F160D9">
        <w:rPr>
          <w:rFonts w:asciiTheme="minorHAnsi" w:eastAsia="Garamond" w:hAnsiTheme="minorHAnsi" w:cstheme="minorHAnsi"/>
          <w:sz w:val="22"/>
          <w:szCs w:val="22"/>
        </w:rPr>
        <w:t>6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199</w:t>
      </w:r>
      <w:r w:rsidRPr="00F160D9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2343283B" w14:textId="77777777" w:rsidR="0098002D" w:rsidRPr="00F160D9" w:rsidRDefault="005A2D9A" w:rsidP="00F160D9">
      <w:pPr>
        <w:ind w:left="100" w:right="322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Pionee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spectromete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i/>
          <w:spacing w:val="-16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instr</w:t>
      </w:r>
      <w:r w:rsidRPr="00F160D9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mentation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i/>
          <w:spacing w:val="-19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servin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6</w:t>
      </w:r>
      <w:r w:rsidRPr="00F160D9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countrie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i/>
          <w:spacing w:val="-15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ti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i/>
          <w:spacing w:val="-1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Americ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i/>
          <w:spacing w:val="-1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Europe</w:t>
      </w:r>
    </w:p>
    <w:p w14:paraId="626B2377" w14:textId="77777777" w:rsidR="0098002D" w:rsidRPr="00F160D9" w:rsidRDefault="005A2D9A" w:rsidP="00F160D9">
      <w:pPr>
        <w:ind w:left="100" w:right="696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Sale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Direct</w:t>
      </w:r>
      <w:r w:rsidRPr="00F160D9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(198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8</w:t>
      </w:r>
      <w:r w:rsidRPr="00F160D9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1990)</w:t>
      </w:r>
    </w:p>
    <w:p w14:paraId="433C89BC" w14:textId="77777777" w:rsidR="0098002D" w:rsidRPr="00F160D9" w:rsidRDefault="005A2D9A" w:rsidP="00F160D9">
      <w:pPr>
        <w:spacing w:before="81"/>
        <w:ind w:left="10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Manage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te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2</w:t>
      </w:r>
      <w:r w:rsidRPr="00F160D9">
        <w:rPr>
          <w:rFonts w:asciiTheme="minorHAnsi" w:eastAsia="Garamond" w:hAnsiTheme="minorHAnsi" w:cstheme="minorHAnsi"/>
          <w:sz w:val="22"/>
          <w:szCs w:val="22"/>
        </w:rPr>
        <w:t>0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engi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eer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1</w:t>
      </w:r>
      <w:r w:rsidRPr="00F160D9">
        <w:rPr>
          <w:rFonts w:asciiTheme="minorHAnsi" w:eastAsia="Garamond" w:hAnsiTheme="minorHAnsi" w:cstheme="minorHAnsi"/>
          <w:sz w:val="22"/>
          <w:szCs w:val="22"/>
        </w:rPr>
        <w:t>5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sale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representat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ves</w:t>
      </w:r>
      <w:r w:rsidRPr="00F160D9">
        <w:rPr>
          <w:rFonts w:asciiTheme="minorHAnsi" w:eastAsia="Garamond" w:hAnsiTheme="minorHAnsi" w:cstheme="minorHAnsi"/>
          <w:sz w:val="22"/>
          <w:szCs w:val="22"/>
        </w:rPr>
        <w:t>.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Se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goals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quota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pricing. Coache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mentore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sale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team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llaborate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wit</w:t>
      </w:r>
      <w:r w:rsidRPr="00F160D9">
        <w:rPr>
          <w:rFonts w:asciiTheme="minorHAnsi" w:eastAsia="Garamond" w:hAnsiTheme="minorHAnsi" w:cstheme="minorHAnsi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interna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team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retai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exis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customer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lastRenderedPageBreak/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dev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lop ne</w:t>
      </w:r>
      <w:r w:rsidRPr="00F160D9">
        <w:rPr>
          <w:rFonts w:asciiTheme="minorHAnsi" w:eastAsia="Garamond" w:hAnsiTheme="minorHAnsi" w:cstheme="minorHAnsi"/>
          <w:sz w:val="22"/>
          <w:szCs w:val="22"/>
        </w:rPr>
        <w:t>w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clien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base</w:t>
      </w:r>
      <w:r w:rsidRPr="00F160D9">
        <w:rPr>
          <w:rFonts w:asciiTheme="minorHAnsi" w:eastAsia="Garamond" w:hAnsiTheme="minorHAnsi" w:cstheme="minorHAnsi"/>
          <w:sz w:val="22"/>
          <w:szCs w:val="22"/>
        </w:rPr>
        <w:t>.</w:t>
      </w:r>
      <w:r w:rsidRPr="00F160D9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Create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ex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ense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operatin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forec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sti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budgets</w:t>
      </w:r>
      <w:r w:rsidRPr="00F160D9">
        <w:rPr>
          <w:rFonts w:asciiTheme="minorHAnsi" w:eastAsia="Garamond" w:hAnsiTheme="minorHAnsi" w:cstheme="minorHAnsi"/>
          <w:sz w:val="22"/>
          <w:szCs w:val="22"/>
        </w:rPr>
        <w:t>.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Organize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techni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seminars.</w:t>
      </w:r>
    </w:p>
    <w:p w14:paraId="047CD4A8" w14:textId="77777777" w:rsidR="0098002D" w:rsidRPr="00F160D9" w:rsidRDefault="005A2D9A" w:rsidP="00F160D9">
      <w:pPr>
        <w:spacing w:before="80"/>
        <w:ind w:left="100" w:right="803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i/>
          <w:spacing w:val="-4"/>
          <w:sz w:val="22"/>
          <w:szCs w:val="22"/>
        </w:rPr>
        <w:t>Selec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sz w:val="22"/>
          <w:szCs w:val="22"/>
        </w:rPr>
        <w:t>Achievem</w:t>
      </w:r>
      <w:r w:rsidRPr="00F160D9">
        <w:rPr>
          <w:rFonts w:asciiTheme="minorHAnsi" w:eastAsia="Garamond" w:hAnsiTheme="minorHAnsi" w:cstheme="minorHAnsi"/>
          <w:i/>
          <w:spacing w:val="-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i/>
          <w:spacing w:val="-4"/>
          <w:sz w:val="22"/>
          <w:szCs w:val="22"/>
        </w:rPr>
        <w:t>nts:</w:t>
      </w:r>
    </w:p>
    <w:p w14:paraId="43F6DEF6" w14:textId="77777777" w:rsidR="0098002D" w:rsidRPr="00F160D9" w:rsidRDefault="005A2D9A" w:rsidP="00F160D9">
      <w:pPr>
        <w:tabs>
          <w:tab w:val="left" w:pos="460"/>
        </w:tabs>
        <w:spacing w:before="74"/>
        <w:ind w:left="460" w:right="81" w:hanging="3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ab/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Launche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th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firs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mobil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petroleu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analysi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spectromete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Lati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America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marke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198</w:t>
      </w:r>
      <w:r w:rsidRPr="00F160D9">
        <w:rPr>
          <w:rFonts w:asciiTheme="minorHAnsi" w:eastAsia="Garamond" w:hAnsiTheme="minorHAnsi" w:cstheme="minorHAnsi"/>
          <w:sz w:val="22"/>
          <w:szCs w:val="22"/>
        </w:rPr>
        <w:t>9</w:t>
      </w:r>
      <w:r w:rsidRPr="00F160D9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after workin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osel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wit</w:t>
      </w:r>
      <w:r w:rsidRPr="00F160D9">
        <w:rPr>
          <w:rFonts w:asciiTheme="minorHAnsi" w:eastAsia="Garamond" w:hAnsiTheme="minorHAnsi" w:cstheme="minorHAnsi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engineer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uc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specs.</w:t>
      </w:r>
    </w:p>
    <w:p w14:paraId="70D46A77" w14:textId="77777777" w:rsidR="0098002D" w:rsidRPr="00F160D9" w:rsidRDefault="005A2D9A" w:rsidP="00F160D9">
      <w:pPr>
        <w:tabs>
          <w:tab w:val="left" w:pos="460"/>
        </w:tabs>
        <w:spacing w:before="81"/>
        <w:ind w:left="460" w:right="181" w:hanging="3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ab/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Consistentl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excee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margin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4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0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F160D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uall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2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main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prod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adership positio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rollin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ou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fecti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target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arketin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plans.</w:t>
      </w:r>
    </w:p>
    <w:p w14:paraId="2005550A" w14:textId="77777777" w:rsidR="0098002D" w:rsidRPr="00F160D9" w:rsidRDefault="005A2D9A" w:rsidP="00F160D9">
      <w:pPr>
        <w:spacing w:before="6"/>
        <w:ind w:right="120"/>
        <w:jc w:val="right"/>
        <w:rPr>
          <w:rFonts w:asciiTheme="minorHAnsi" w:eastAsia="Garamond" w:hAnsiTheme="minorHAnsi" w:cstheme="minorHAnsi"/>
          <w:sz w:val="22"/>
          <w:szCs w:val="22"/>
        </w:rPr>
        <w:sectPr w:rsidR="0098002D" w:rsidRPr="00F160D9">
          <w:pgSz w:w="12240" w:h="15840"/>
          <w:pgMar w:top="1360" w:right="1320" w:bottom="280" w:left="1340" w:header="0" w:footer="724" w:gutter="0"/>
          <w:cols w:space="720"/>
        </w:sectPr>
      </w:pPr>
      <w:r w:rsidRPr="00F160D9">
        <w:rPr>
          <w:rFonts w:asciiTheme="minorHAnsi" w:eastAsia="Garamond" w:hAnsiTheme="minorHAnsi" w:cstheme="minorHAnsi"/>
          <w:i/>
          <w:spacing w:val="-4"/>
          <w:w w:val="99"/>
          <w:sz w:val="22"/>
          <w:szCs w:val="22"/>
        </w:rPr>
        <w:t>Continued…</w:t>
      </w:r>
    </w:p>
    <w:p w14:paraId="079C1337" w14:textId="77777777" w:rsidR="0098002D" w:rsidRPr="00F160D9" w:rsidRDefault="0098002D" w:rsidP="00F160D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999C966" w14:textId="77777777" w:rsidR="0098002D" w:rsidRPr="00F160D9" w:rsidRDefault="005A2D9A" w:rsidP="00F160D9">
      <w:pPr>
        <w:spacing w:before="38"/>
        <w:ind w:left="10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pict w14:anchorId="4989227E">
          <v:group id="_x0000_s1032" style="position:absolute;left:0;text-align:left;margin-left:70.5pt;margin-top:18.6pt;width:471pt;height:0;z-index:-251658752;mso-position-horizontal-relative:page" coordorigin="1410,372" coordsize="9420,0">
            <v:shape id="_x0000_s1033" style="position:absolute;left:1410;top:372;width:9420;height:0" coordorigin="1410,372" coordsize="9420,0" path="m1410,372r9420,e" filled="f" strokeweight=".58pt">
              <v:path arrowok="t"/>
            </v:shape>
            <w10:wrap anchorx="page"/>
          </v:group>
        </w:pic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GEORGE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ERNA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F160D9">
        <w:rPr>
          <w:rFonts w:asciiTheme="minorHAnsi" w:eastAsia="Garamond" w:hAnsiTheme="minorHAnsi" w:cstheme="minorHAnsi"/>
          <w:b/>
          <w:spacing w:val="5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Page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3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6BD00C2B" w14:textId="77777777" w:rsidR="0098002D" w:rsidRPr="00F160D9" w:rsidRDefault="0098002D" w:rsidP="00F160D9">
      <w:pPr>
        <w:rPr>
          <w:rFonts w:asciiTheme="minorHAnsi" w:hAnsiTheme="minorHAnsi" w:cstheme="minorHAnsi"/>
          <w:sz w:val="22"/>
          <w:szCs w:val="22"/>
        </w:rPr>
      </w:pPr>
    </w:p>
    <w:p w14:paraId="276FBDB7" w14:textId="77777777" w:rsidR="0098002D" w:rsidRPr="00F160D9" w:rsidRDefault="0098002D" w:rsidP="00F160D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4CDE522" w14:textId="77777777" w:rsidR="0098002D" w:rsidRPr="00F160D9" w:rsidRDefault="005A2D9A" w:rsidP="00F160D9">
      <w:pPr>
        <w:ind w:left="100" w:right="711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Sale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Direct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(Continued)</w:t>
      </w:r>
    </w:p>
    <w:p w14:paraId="69DC000C" w14:textId="77777777" w:rsidR="0098002D" w:rsidRPr="00F160D9" w:rsidRDefault="005A2D9A" w:rsidP="00F160D9">
      <w:pPr>
        <w:tabs>
          <w:tab w:val="left" w:pos="460"/>
        </w:tabs>
        <w:spacing w:before="74"/>
        <w:ind w:left="460" w:right="721" w:hanging="3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ab/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Entere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F160D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market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sustaine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ead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ann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revenu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5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F160D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despit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highl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volatil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sky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busines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lima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La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Am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rica.</w:t>
      </w:r>
    </w:p>
    <w:p w14:paraId="37FABD21" w14:textId="77777777" w:rsidR="0098002D" w:rsidRPr="00F160D9" w:rsidRDefault="005A2D9A" w:rsidP="00F160D9">
      <w:pPr>
        <w:tabs>
          <w:tab w:val="left" w:pos="460"/>
        </w:tabs>
        <w:spacing w:before="81"/>
        <w:ind w:left="460" w:right="243" w:hanging="360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tab/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Negotiate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ng-ter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ract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wit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k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governmen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entitie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tha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strengthene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compan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presenc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6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critica</w:t>
      </w:r>
      <w:r w:rsidRPr="00F160D9">
        <w:rPr>
          <w:rFonts w:asciiTheme="minorHAnsi" w:eastAsia="Garamond" w:hAnsiTheme="minorHAnsi" w:cstheme="minorHAnsi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geogra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hies.</w:t>
      </w:r>
    </w:p>
    <w:p w14:paraId="29365CA1" w14:textId="77777777" w:rsidR="0098002D" w:rsidRPr="00F160D9" w:rsidRDefault="0098002D" w:rsidP="00F160D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58C4476" w14:textId="77777777" w:rsidR="0098002D" w:rsidRPr="00F160D9" w:rsidRDefault="005A2D9A" w:rsidP="00F160D9">
      <w:pPr>
        <w:ind w:left="100" w:right="664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Produc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ge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(19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>8</w:t>
      </w:r>
      <w:r w:rsidRPr="00F160D9">
        <w:rPr>
          <w:rFonts w:asciiTheme="minorHAnsi" w:eastAsia="Garamond" w:hAnsiTheme="minorHAnsi" w:cstheme="minorHAnsi"/>
          <w:sz w:val="22"/>
          <w:szCs w:val="22"/>
        </w:rPr>
        <w:t>6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1988)</w:t>
      </w:r>
    </w:p>
    <w:p w14:paraId="112B30A5" w14:textId="77777777" w:rsidR="0098002D" w:rsidRPr="00F160D9" w:rsidRDefault="005A2D9A" w:rsidP="00F160D9">
      <w:pPr>
        <w:spacing w:before="82"/>
        <w:ind w:left="100" w:right="8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Worke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wit</w:t>
      </w:r>
      <w:r w:rsidRPr="00F160D9">
        <w:rPr>
          <w:rFonts w:asciiTheme="minorHAnsi" w:eastAsia="Garamond" w:hAnsiTheme="minorHAnsi" w:cstheme="minorHAnsi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sales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marke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applicati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department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product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fo</w:t>
      </w:r>
      <w:r w:rsidRPr="00F160D9">
        <w:rPr>
          <w:rFonts w:asciiTheme="minorHAnsi" w:eastAsia="Garamond" w:hAnsiTheme="minorHAnsi" w:cstheme="minorHAnsi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qualit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contro</w:t>
      </w:r>
      <w:r w:rsidRPr="00F160D9">
        <w:rPr>
          <w:rFonts w:asciiTheme="minorHAnsi" w:eastAsia="Garamond" w:hAnsiTheme="minorHAnsi" w:cstheme="minorHAnsi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field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f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metallurgy, petroleu</w:t>
      </w:r>
      <w:r w:rsidRPr="00F160D9">
        <w:rPr>
          <w:rFonts w:asciiTheme="minorHAnsi" w:eastAsia="Garamond" w:hAnsiTheme="minorHAnsi" w:cstheme="minorHAnsi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polymers</w:t>
      </w:r>
      <w:r w:rsidRPr="00F160D9">
        <w:rPr>
          <w:rFonts w:asciiTheme="minorHAnsi" w:eastAsia="Garamond" w:hAnsiTheme="minorHAnsi" w:cstheme="minorHAnsi"/>
          <w:sz w:val="22"/>
          <w:szCs w:val="22"/>
        </w:rPr>
        <w:t>.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Helpe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lea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generation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le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plannin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custome</w:t>
      </w:r>
      <w:r w:rsidRPr="00F160D9">
        <w:rPr>
          <w:rFonts w:asciiTheme="minorHAnsi" w:eastAsia="Garamond" w:hAnsiTheme="minorHAnsi" w:cstheme="minorHAnsi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relationshi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management. Conducte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rke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searc</w:t>
      </w:r>
      <w:r w:rsidRPr="00F160D9">
        <w:rPr>
          <w:rFonts w:asciiTheme="minorHAnsi" w:eastAsia="Garamond" w:hAnsiTheme="minorHAnsi" w:cstheme="minorHAnsi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unche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w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pro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ucts</w:t>
      </w:r>
      <w:r w:rsidRPr="00F160D9">
        <w:rPr>
          <w:rFonts w:asciiTheme="minorHAnsi" w:eastAsia="Garamond" w:hAnsiTheme="minorHAnsi" w:cstheme="minorHAnsi"/>
          <w:sz w:val="22"/>
          <w:szCs w:val="22"/>
        </w:rPr>
        <w:t>;</w:t>
      </w:r>
      <w:r w:rsidRPr="00F160D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playe</w:t>
      </w:r>
      <w:r w:rsidRPr="00F160D9">
        <w:rPr>
          <w:rFonts w:asciiTheme="minorHAnsi" w:eastAsia="Garamond" w:hAnsiTheme="minorHAnsi" w:cstheme="minorHAnsi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ke</w:t>
      </w:r>
      <w:r w:rsidRPr="00F160D9">
        <w:rPr>
          <w:rFonts w:asciiTheme="minorHAnsi" w:eastAsia="Garamond" w:hAnsiTheme="minorHAnsi" w:cstheme="minorHAnsi"/>
          <w:sz w:val="22"/>
          <w:szCs w:val="22"/>
        </w:rPr>
        <w:t>y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F160D9">
        <w:rPr>
          <w:rFonts w:asciiTheme="minorHAnsi" w:eastAsia="Garamond" w:hAnsiTheme="minorHAnsi" w:cstheme="minorHAnsi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strategi</w:t>
      </w:r>
      <w:r w:rsidRPr="00F160D9">
        <w:rPr>
          <w:rFonts w:asciiTheme="minorHAnsi" w:eastAsia="Garamond" w:hAnsiTheme="minorHAnsi" w:cstheme="minorHAnsi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planning.</w:t>
      </w:r>
    </w:p>
    <w:p w14:paraId="40F5F23F" w14:textId="77777777" w:rsidR="0098002D" w:rsidRPr="00F160D9" w:rsidRDefault="005A2D9A" w:rsidP="00F160D9">
      <w:pPr>
        <w:spacing w:before="81"/>
        <w:ind w:left="100" w:right="837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i/>
          <w:spacing w:val="-4"/>
          <w:sz w:val="22"/>
          <w:szCs w:val="22"/>
        </w:rPr>
        <w:t>Earlie</w:t>
      </w:r>
      <w:r w:rsidRPr="00F160D9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i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i/>
          <w:spacing w:val="-4"/>
          <w:sz w:val="22"/>
          <w:szCs w:val="22"/>
        </w:rPr>
        <w:t>Career:</w:t>
      </w:r>
    </w:p>
    <w:p w14:paraId="365B3F97" w14:textId="77777777" w:rsidR="0098002D" w:rsidRPr="00F160D9" w:rsidRDefault="0098002D" w:rsidP="00F160D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A3627D" w14:textId="77777777" w:rsidR="0098002D" w:rsidRPr="00F160D9" w:rsidRDefault="005A2D9A" w:rsidP="00F160D9">
      <w:pPr>
        <w:ind w:left="100" w:right="38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ARLINGTO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CORPORATION</w:t>
      </w:r>
      <w:r w:rsidRPr="00F160D9">
        <w:rPr>
          <w:rFonts w:asciiTheme="minorHAnsi" w:eastAsia="Garamond" w:hAnsiTheme="minorHAnsi" w:cstheme="minorHAnsi"/>
          <w:w w:val="98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10"/>
          <w:w w:val="9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uc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F160D9">
        <w:rPr>
          <w:rFonts w:asciiTheme="minorHAnsi" w:eastAsia="Garamond" w:hAnsiTheme="minorHAnsi" w:cstheme="minorHAnsi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Specialist</w:t>
      </w:r>
    </w:p>
    <w:p w14:paraId="48063F0F" w14:textId="77777777" w:rsidR="0098002D" w:rsidRPr="00F160D9" w:rsidRDefault="005A2D9A" w:rsidP="00F160D9">
      <w:pPr>
        <w:spacing w:before="1"/>
        <w:ind w:left="100" w:right="721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BRASIL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LTD.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Engineer</w:t>
      </w:r>
    </w:p>
    <w:p w14:paraId="32AE00A3" w14:textId="77777777" w:rsidR="0098002D" w:rsidRPr="00F160D9" w:rsidRDefault="005A2D9A" w:rsidP="00F160D9">
      <w:pPr>
        <w:ind w:left="100" w:right="423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pacing w:val="-4"/>
          <w:w w:val="98"/>
          <w:position w:val="1"/>
          <w:sz w:val="22"/>
          <w:szCs w:val="22"/>
        </w:rPr>
        <w:t>SCHLUMBERGE</w:t>
      </w:r>
      <w:r w:rsidRPr="00F160D9">
        <w:rPr>
          <w:rFonts w:asciiTheme="minorHAnsi" w:eastAsia="Garamond" w:hAnsiTheme="minorHAnsi" w:cstheme="minorHAnsi"/>
          <w:w w:val="98"/>
          <w:position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pacing w:val="11"/>
          <w:w w:val="98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OILFIEL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SERVI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ES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-18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Fiel</w:t>
      </w:r>
      <w:r w:rsidRPr="00F160D9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Tec</w:t>
      </w:r>
      <w:r w:rsidRPr="00F160D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nician</w:t>
      </w:r>
    </w:p>
    <w:p w14:paraId="585B2D0D" w14:textId="77777777" w:rsidR="0098002D" w:rsidRPr="00F160D9" w:rsidRDefault="005A2D9A" w:rsidP="00F160D9">
      <w:pPr>
        <w:ind w:left="100" w:right="701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pict w14:anchorId="2CFD202E">
          <v:group id="_x0000_s1030" style="position:absolute;left:0;text-align:left;margin-left:70.5pt;margin-top:25pt;width:471pt;height:0;z-index:-251657728;mso-position-horizontal-relative:page" coordorigin="1410,500" coordsize="9420,0">
            <v:shape id="_x0000_s1031" style="position:absolute;left:1410;top:500;width:9420;height:0" coordorigin="1410,500" coordsize="9420,0" path="m1410,500r9420,e" filled="f" strokeweight=".58pt">
              <v:path arrowok="t"/>
            </v:shape>
            <w10:wrap anchorx="page"/>
          </v:group>
        </w:pic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VERITA</w:t>
      </w:r>
      <w:r w:rsidRPr="00F160D9">
        <w:rPr>
          <w:rFonts w:asciiTheme="minorHAnsi" w:eastAsia="Garamond" w:hAnsiTheme="minorHAnsi" w:cstheme="minorHAnsi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DGC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>Roustabout</w:t>
      </w:r>
    </w:p>
    <w:p w14:paraId="3CDC42A2" w14:textId="77777777" w:rsidR="0098002D" w:rsidRPr="00F160D9" w:rsidRDefault="0098002D" w:rsidP="00F160D9">
      <w:pPr>
        <w:rPr>
          <w:rFonts w:asciiTheme="minorHAnsi" w:hAnsiTheme="minorHAnsi" w:cstheme="minorHAnsi"/>
          <w:sz w:val="22"/>
          <w:szCs w:val="22"/>
        </w:rPr>
      </w:pPr>
    </w:p>
    <w:p w14:paraId="68F524CE" w14:textId="77777777" w:rsidR="0098002D" w:rsidRPr="00F160D9" w:rsidRDefault="0098002D" w:rsidP="00F160D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F91D884" w14:textId="77777777" w:rsidR="0098002D" w:rsidRPr="00F160D9" w:rsidRDefault="005A2D9A" w:rsidP="00F160D9">
      <w:pPr>
        <w:spacing w:before="38"/>
        <w:ind w:left="3330" w:right="33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z w:val="22"/>
          <w:szCs w:val="22"/>
        </w:rPr>
        <w:t>EDUCA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w w:val="99"/>
          <w:sz w:val="22"/>
          <w:szCs w:val="22"/>
        </w:rPr>
        <w:t>TRAINING</w:t>
      </w:r>
    </w:p>
    <w:p w14:paraId="392C0616" w14:textId="77777777" w:rsidR="0098002D" w:rsidRPr="00F160D9" w:rsidRDefault="0098002D" w:rsidP="00F160D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8F2546E" w14:textId="77777777" w:rsidR="0098002D" w:rsidRPr="00F160D9" w:rsidRDefault="005A2D9A" w:rsidP="00F160D9">
      <w:pPr>
        <w:ind w:left="3046" w:right="306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z w:val="22"/>
          <w:szCs w:val="22"/>
        </w:rPr>
        <w:t>BOS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ON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160D9">
        <w:rPr>
          <w:rFonts w:asciiTheme="minorHAnsi" w:eastAsia="Garamond" w:hAnsiTheme="minorHAnsi" w:cstheme="minorHAnsi"/>
          <w:sz w:val="22"/>
          <w:szCs w:val="22"/>
        </w:rPr>
        <w:t>NIVERS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TY,</w:t>
      </w:r>
      <w:r w:rsidRPr="00F160D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Bos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,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MA</w:t>
      </w:r>
    </w:p>
    <w:p w14:paraId="339DE304" w14:textId="77777777" w:rsidR="0098002D" w:rsidRPr="00F160D9" w:rsidRDefault="005A2D9A" w:rsidP="00F160D9">
      <w:pPr>
        <w:spacing w:before="1"/>
        <w:ind w:left="2196" w:right="221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z w:val="22"/>
          <w:szCs w:val="22"/>
        </w:rPr>
        <w:t>MBA</w:t>
      </w:r>
      <w:r w:rsidRPr="00F160D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with</w:t>
      </w:r>
      <w:r w:rsidRPr="00F160D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emphasis</w:t>
      </w:r>
      <w:r w:rsidRPr="00F160D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Internatio</w:t>
      </w:r>
      <w:r w:rsidRPr="00F160D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F160D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Business,</w:t>
      </w:r>
      <w:r w:rsidRPr="00F160D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2001</w:t>
      </w:r>
    </w:p>
    <w:p w14:paraId="4B1AEF3D" w14:textId="77777777" w:rsidR="0098002D" w:rsidRPr="00F160D9" w:rsidRDefault="0098002D" w:rsidP="00F160D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358C861" w14:textId="77777777" w:rsidR="0098002D" w:rsidRPr="00F160D9" w:rsidRDefault="005A2D9A" w:rsidP="00F160D9">
      <w:pPr>
        <w:ind w:left="2604" w:right="262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z w:val="22"/>
          <w:szCs w:val="22"/>
        </w:rPr>
        <w:t>NORT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z w:val="22"/>
          <w:szCs w:val="22"/>
        </w:rPr>
        <w:t>EAST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RN</w:t>
      </w:r>
      <w:r w:rsidRPr="00F160D9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UNI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160D9">
        <w:rPr>
          <w:rFonts w:asciiTheme="minorHAnsi" w:eastAsia="Garamond" w:hAnsiTheme="minorHAnsi" w:cstheme="minorHAnsi"/>
          <w:sz w:val="22"/>
          <w:szCs w:val="22"/>
        </w:rPr>
        <w:t>ERSITY,</w:t>
      </w:r>
      <w:r w:rsidRPr="00F160D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Bo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z w:val="22"/>
          <w:szCs w:val="22"/>
        </w:rPr>
        <w:t>ton,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MA</w:t>
      </w:r>
    </w:p>
    <w:p w14:paraId="600C2D8B" w14:textId="77777777" w:rsidR="0098002D" w:rsidRPr="00F160D9" w:rsidRDefault="005A2D9A" w:rsidP="00F160D9">
      <w:pPr>
        <w:ind w:left="3058" w:right="307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BS</w:t>
      </w:r>
      <w:r w:rsidRPr="00F160D9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usin</w:t>
      </w:r>
      <w:r w:rsidRPr="00F160D9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ss</w:t>
      </w:r>
      <w:r w:rsidRPr="00F160D9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mini</w:t>
      </w:r>
      <w:r w:rsidRPr="00F160D9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ation,</w:t>
      </w:r>
      <w:r w:rsidRPr="00F160D9">
        <w:rPr>
          <w:rFonts w:asciiTheme="minorHAnsi" w:eastAsia="Garamond" w:hAnsiTheme="minorHAnsi" w:cstheme="minorHAnsi"/>
          <w:b/>
          <w:spacing w:val="-15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1992</w:t>
      </w:r>
    </w:p>
    <w:p w14:paraId="4E3C1472" w14:textId="77777777" w:rsidR="0098002D" w:rsidRPr="00F160D9" w:rsidRDefault="0098002D" w:rsidP="00F160D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1E94947" w14:textId="77777777" w:rsidR="0098002D" w:rsidRPr="00F160D9" w:rsidRDefault="005A2D9A" w:rsidP="00F160D9">
      <w:pPr>
        <w:ind w:left="1926" w:right="194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z w:val="22"/>
          <w:szCs w:val="22"/>
        </w:rPr>
        <w:t>UNIVERSIDADE</w:t>
      </w:r>
      <w:r w:rsidRPr="00F160D9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CENTRAL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DE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BRASILIA,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Sao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Paulo,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Brazil</w:t>
      </w:r>
    </w:p>
    <w:p w14:paraId="1DAD3044" w14:textId="77777777" w:rsidR="0098002D" w:rsidRPr="00F160D9" w:rsidRDefault="005A2D9A" w:rsidP="00F160D9">
      <w:pPr>
        <w:ind w:left="1946" w:right="19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pict w14:anchorId="05C8477A">
          <v:group id="_x0000_s1028" style="position:absolute;left:0;text-align:left;margin-left:70.5pt;margin-top:25pt;width:471pt;height:0;z-index:-251656704;mso-position-horizontal-relative:page" coordorigin="1410,500" coordsize="9420,0">
            <v:shape id="_x0000_s1029" style="position:absolute;left:1410;top:500;width:9420;height:0" coordorigin="1410,500" coordsize="9420,0" path="m1410,500r9420,e" filled="f" strokeweight=".58pt">
              <v:path arrowok="t"/>
            </v:shape>
            <w10:wrap anchorx="page"/>
          </v:group>
        </w:pic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Mechanical</w:t>
      </w:r>
      <w:r w:rsidRPr="00F160D9">
        <w:rPr>
          <w:rFonts w:asciiTheme="minorHAnsi" w:eastAsia="Garamond" w:hAnsiTheme="minorHAnsi" w:cstheme="minorHAnsi"/>
          <w:b/>
          <w:spacing w:val="-1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Engineer</w:t>
      </w:r>
      <w:r w:rsidRPr="00F160D9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(BS</w:t>
      </w:r>
      <w:r w:rsidRPr="00F160D9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</w:t>
      </w:r>
      <w:r w:rsidRPr="00F160D9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Mechanical</w:t>
      </w:r>
      <w:r w:rsidRPr="00F160D9">
        <w:rPr>
          <w:rFonts w:asciiTheme="minorHAnsi" w:eastAsia="Garamond" w:hAnsiTheme="minorHAnsi" w:cstheme="minorHAnsi"/>
          <w:b/>
          <w:spacing w:val="-11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Engineering),</w:t>
      </w:r>
      <w:r w:rsidRPr="00F160D9">
        <w:rPr>
          <w:rFonts w:asciiTheme="minorHAnsi" w:eastAsia="Garamond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1980</w:t>
      </w:r>
    </w:p>
    <w:p w14:paraId="182163C4" w14:textId="77777777" w:rsidR="0098002D" w:rsidRPr="00F160D9" w:rsidRDefault="0098002D" w:rsidP="00F160D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3FD1F7B" w14:textId="77777777" w:rsidR="0098002D" w:rsidRPr="00F160D9" w:rsidRDefault="0098002D" w:rsidP="00F160D9">
      <w:pPr>
        <w:rPr>
          <w:rFonts w:asciiTheme="minorHAnsi" w:hAnsiTheme="minorHAnsi" w:cstheme="minorHAnsi"/>
          <w:sz w:val="22"/>
          <w:szCs w:val="22"/>
        </w:rPr>
      </w:pPr>
    </w:p>
    <w:p w14:paraId="30ADA440" w14:textId="77777777" w:rsidR="0098002D" w:rsidRPr="00F160D9" w:rsidRDefault="0098002D" w:rsidP="00F160D9">
      <w:pPr>
        <w:rPr>
          <w:rFonts w:asciiTheme="minorHAnsi" w:hAnsiTheme="minorHAnsi" w:cstheme="minorHAnsi"/>
          <w:sz w:val="22"/>
          <w:szCs w:val="22"/>
        </w:rPr>
      </w:pPr>
    </w:p>
    <w:p w14:paraId="1082FAAD" w14:textId="77777777" w:rsidR="0098002D" w:rsidRPr="00F160D9" w:rsidRDefault="005A2D9A" w:rsidP="00F160D9">
      <w:pPr>
        <w:ind w:left="3067" w:right="308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b/>
          <w:sz w:val="22"/>
          <w:szCs w:val="22"/>
        </w:rPr>
        <w:t>PROF</w:t>
      </w:r>
      <w:r w:rsidRPr="00F160D9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b/>
          <w:sz w:val="22"/>
          <w:szCs w:val="22"/>
        </w:rPr>
        <w:t>SIONAL</w:t>
      </w:r>
      <w:r w:rsidRPr="00F160D9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b/>
          <w:w w:val="99"/>
          <w:sz w:val="22"/>
          <w:szCs w:val="22"/>
        </w:rPr>
        <w:t>AFFILIA</w:t>
      </w:r>
      <w:r w:rsidRPr="00F160D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T</w:t>
      </w:r>
      <w:r w:rsidRPr="00F160D9">
        <w:rPr>
          <w:rFonts w:asciiTheme="minorHAnsi" w:eastAsia="Garamond" w:hAnsiTheme="minorHAnsi" w:cstheme="minorHAnsi"/>
          <w:b/>
          <w:w w:val="99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b/>
          <w:w w:val="99"/>
          <w:sz w:val="22"/>
          <w:szCs w:val="22"/>
        </w:rPr>
        <w:t>NS</w:t>
      </w:r>
    </w:p>
    <w:p w14:paraId="0BD78702" w14:textId="77777777" w:rsidR="0098002D" w:rsidRPr="00F160D9" w:rsidRDefault="0098002D" w:rsidP="00F160D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6630821" w14:textId="77777777" w:rsidR="0098002D" w:rsidRPr="00F160D9" w:rsidRDefault="005A2D9A" w:rsidP="00F160D9">
      <w:pPr>
        <w:ind w:left="2809" w:right="2830" w:firstLine="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z w:val="22"/>
          <w:szCs w:val="22"/>
        </w:rPr>
        <w:t>Ameri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Marketing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As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ation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International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Sales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and</w:t>
      </w:r>
      <w:r w:rsidRPr="00F160D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Ma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keting</w:t>
      </w:r>
      <w:r w:rsidRPr="00F160D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As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z w:val="22"/>
          <w:szCs w:val="22"/>
        </w:rPr>
        <w:t>ciation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Academy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ternational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Business,</w:t>
      </w:r>
      <w:r w:rsidRPr="00F160D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AIB</w:t>
      </w:r>
    </w:p>
    <w:p w14:paraId="003BC0DE" w14:textId="77777777" w:rsidR="0098002D" w:rsidRPr="00F160D9" w:rsidRDefault="005A2D9A" w:rsidP="00F160D9">
      <w:pPr>
        <w:ind w:left="2592" w:right="261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hAnsiTheme="minorHAnsi" w:cstheme="minorHAnsi"/>
          <w:sz w:val="22"/>
          <w:szCs w:val="22"/>
        </w:rPr>
        <w:pict w14:anchorId="6F6AC0B9">
          <v:group id="_x0000_s1026" style="position:absolute;left:0;text-align:left;margin-left:70.5pt;margin-top:57.8pt;width:471pt;height:0;z-index:-251655680;mso-position-horizontal-relative:page" coordorigin="1410,1156" coordsize="9420,0">
            <v:shape id="_x0000_s1027" style="position:absolute;left:1410;top:1156;width:9420;height:0" coordorigin="1410,1156" coordsize="9420,0" path="m1410,1156r9420,e" filled="f" strokeweight=".58pt">
              <v:path arrowok="t"/>
            </v:shape>
            <w10:wrap anchorx="page"/>
          </v:group>
        </w:pict>
      </w:r>
      <w:r w:rsidRPr="00F160D9">
        <w:rPr>
          <w:rFonts w:asciiTheme="minorHAnsi" w:eastAsia="Garamond" w:hAnsiTheme="minorHAnsi" w:cstheme="minorHAnsi"/>
          <w:sz w:val="22"/>
          <w:szCs w:val="22"/>
        </w:rPr>
        <w:t>Ameri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z w:val="22"/>
          <w:szCs w:val="22"/>
        </w:rPr>
        <w:t>iety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Me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F160D9">
        <w:rPr>
          <w:rFonts w:asciiTheme="minorHAnsi" w:eastAsia="Garamond" w:hAnsiTheme="minorHAnsi" w:cstheme="minorHAnsi"/>
          <w:sz w:val="22"/>
          <w:szCs w:val="22"/>
        </w:rPr>
        <w:t>anical</w:t>
      </w:r>
      <w:r w:rsidRPr="00F160D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g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nee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sz w:val="22"/>
          <w:szCs w:val="22"/>
        </w:rPr>
        <w:t>s,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 xml:space="preserve">ASME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Brazil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Soci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sz w:val="22"/>
          <w:szCs w:val="22"/>
        </w:rPr>
        <w:t>ty</w:t>
      </w:r>
      <w:r w:rsidRPr="00F160D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of</w:t>
      </w:r>
      <w:r w:rsidRPr="00F160D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Eng</w:t>
      </w:r>
      <w:r w:rsidRPr="00F160D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ers</w:t>
      </w:r>
    </w:p>
    <w:p w14:paraId="0F62C730" w14:textId="77777777" w:rsidR="0098002D" w:rsidRPr="00F160D9" w:rsidRDefault="005A2D9A" w:rsidP="00F160D9">
      <w:pPr>
        <w:spacing w:before="1"/>
        <w:ind w:left="3098" w:right="312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160D9">
        <w:rPr>
          <w:rFonts w:asciiTheme="minorHAnsi" w:eastAsia="Garamond" w:hAnsiTheme="minorHAnsi" w:cstheme="minorHAnsi"/>
          <w:sz w:val="22"/>
          <w:szCs w:val="22"/>
        </w:rPr>
        <w:t>Latin</w:t>
      </w:r>
      <w:r w:rsidRPr="00F160D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mer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sz w:val="22"/>
          <w:szCs w:val="22"/>
        </w:rPr>
        <w:t>c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160D9">
        <w:rPr>
          <w:rFonts w:asciiTheme="minorHAnsi" w:eastAsia="Garamond" w:hAnsiTheme="minorHAnsi" w:cstheme="minorHAnsi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sz w:val="22"/>
          <w:szCs w:val="22"/>
        </w:rPr>
        <w:t>Busi</w:t>
      </w:r>
      <w:r w:rsidRPr="00F160D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160D9">
        <w:rPr>
          <w:rFonts w:asciiTheme="minorHAnsi" w:eastAsia="Garamond" w:hAnsiTheme="minorHAnsi" w:cstheme="minorHAnsi"/>
          <w:sz w:val="22"/>
          <w:szCs w:val="22"/>
        </w:rPr>
        <w:t>ess</w:t>
      </w:r>
      <w:r w:rsidRPr="00F160D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O</w:t>
      </w:r>
      <w:r w:rsidRPr="00F160D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r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gani</w:t>
      </w:r>
      <w:r w:rsidRPr="00F160D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z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at</w:t>
      </w:r>
      <w:r w:rsidRPr="00F160D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i</w:t>
      </w:r>
      <w:r w:rsidRPr="00F160D9">
        <w:rPr>
          <w:rFonts w:asciiTheme="minorHAnsi" w:eastAsia="Garamond" w:hAnsiTheme="minorHAnsi" w:cstheme="minorHAnsi"/>
          <w:w w:val="99"/>
          <w:sz w:val="22"/>
          <w:szCs w:val="22"/>
        </w:rPr>
        <w:t>on</w:t>
      </w:r>
    </w:p>
    <w:sectPr w:rsidR="0098002D" w:rsidRPr="00F160D9">
      <w:pgSz w:w="12240" w:h="15840"/>
      <w:pgMar w:top="1480" w:right="1320" w:bottom="280" w:left="134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7298F" w14:textId="77777777" w:rsidR="005A2D9A" w:rsidRDefault="005A2D9A">
      <w:r>
        <w:separator/>
      </w:r>
    </w:p>
  </w:endnote>
  <w:endnote w:type="continuationSeparator" w:id="0">
    <w:p w14:paraId="12AFA20F" w14:textId="77777777" w:rsidR="005A2D9A" w:rsidRDefault="005A2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40DA" w14:textId="77777777" w:rsidR="0098002D" w:rsidRDefault="005A2D9A">
    <w:pPr>
      <w:spacing w:line="200" w:lineRule="exact"/>
    </w:pPr>
    <w:r>
      <w:pict w14:anchorId="65669BD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18.5pt;margin-top:744.8pt;width:174.9pt;height:12pt;z-index:-251658752;mso-position-horizontal-relative:page;mso-position-vertical-relative:page" filled="f" stroked="f">
          <v:textbox inset="0,0,0,0">
            <w:txbxContent>
              <w:p w14:paraId="2C74D488" w14:textId="77777777" w:rsidR="0098002D" w:rsidRDefault="005A2D9A">
                <w:pPr>
                  <w:spacing w:line="220" w:lineRule="exact"/>
                  <w:ind w:left="20" w:right="-30"/>
                  <w:rPr>
                    <w:rFonts w:ascii="Palatino Linotype" w:eastAsia="Palatino Linotype" w:hAnsi="Palatino Linotype" w:cs="Palatino Linotype"/>
                  </w:rPr>
                </w:pP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>2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1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8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R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e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vere W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a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 xml:space="preserve">y 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▪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49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Cambr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2"/>
                    <w:position w:val="1"/>
                  </w:rPr>
                  <w:t>i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dge,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 xml:space="preserve">MA 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0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>2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142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1F0E5" w14:textId="77777777" w:rsidR="005A2D9A" w:rsidRDefault="005A2D9A">
      <w:r>
        <w:separator/>
      </w:r>
    </w:p>
  </w:footnote>
  <w:footnote w:type="continuationSeparator" w:id="0">
    <w:p w14:paraId="69DA6243" w14:textId="77777777" w:rsidR="005A2D9A" w:rsidRDefault="005A2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3170E7"/>
    <w:multiLevelType w:val="multilevel"/>
    <w:tmpl w:val="3E7EEC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02D"/>
    <w:rsid w:val="005A2D9A"/>
    <w:rsid w:val="0098002D"/>
    <w:rsid w:val="00F1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80140C5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160D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6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za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1191</Words>
  <Characters>6795</Characters>
  <Application>Microsoft Office Word</Application>
  <DocSecurity>0</DocSecurity>
  <Lines>56</Lines>
  <Paragraphs>15</Paragraphs>
  <ScaleCrop>false</ScaleCrop>
  <Company/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2021-06-22T09:00:00Z</dcterms:created>
  <dcterms:modified xsi:type="dcterms:W3CDTF">2021-06-22T09:05:00Z</dcterms:modified>
</cp:coreProperties>
</file>